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30D05" w:rsidRDefault="00B30D05">
      <w:pPr>
        <w:pStyle w:val="Glava"/>
        <w:tabs>
          <w:tab w:val="clear" w:pos="4536"/>
          <w:tab w:val="clear" w:pos="9072"/>
        </w:tabs>
        <w:jc w:val="both"/>
      </w:pPr>
      <w:bookmarkStart w:id="0" w:name="_GoBack"/>
      <w:bookmarkEnd w:id="0"/>
    </w:p>
    <w:tbl>
      <w:tblPr>
        <w:tblW w:w="0" w:type="auto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8226"/>
      </w:tblGrid>
      <w:tr w:rsidR="00B30D05">
        <w:tc>
          <w:tcPr>
            <w:tcW w:w="9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0.1</w:t>
            </w: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82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NASLOVNA STRAN</w:t>
            </w:r>
          </w:p>
        </w:tc>
      </w:tr>
    </w:tbl>
    <w:p w:rsidR="00B30D05" w:rsidRDefault="00B30D05">
      <w:pPr>
        <w:pStyle w:val="Glava"/>
        <w:tabs>
          <w:tab w:val="clear" w:pos="4536"/>
          <w:tab w:val="clear" w:pos="9072"/>
        </w:tabs>
        <w:ind w:right="-2"/>
        <w:jc w:val="center"/>
      </w:pPr>
    </w:p>
    <w:p w:rsidR="00B30D05" w:rsidRDefault="00B30D05">
      <w:pPr>
        <w:pStyle w:val="Glava"/>
        <w:tabs>
          <w:tab w:val="clear" w:pos="4536"/>
          <w:tab w:val="clear" w:pos="9072"/>
        </w:tabs>
        <w:ind w:right="-2"/>
        <w:jc w:val="center"/>
        <w:rPr>
          <w:rFonts w:ascii="Arial Narrow" w:hAnsi="Arial Narrow" w:cs="Tahoma"/>
          <w:b/>
          <w:bCs/>
          <w:sz w:val="24"/>
          <w:szCs w:val="24"/>
        </w:rPr>
      </w:pPr>
    </w:p>
    <w:p w:rsidR="00B30D05" w:rsidRDefault="00B30D05">
      <w:pPr>
        <w:pStyle w:val="Glava"/>
        <w:shd w:val="clear" w:color="auto" w:fill="D9D9D9"/>
        <w:tabs>
          <w:tab w:val="clear" w:pos="4536"/>
          <w:tab w:val="clear" w:pos="9072"/>
        </w:tabs>
        <w:ind w:right="-2"/>
        <w:jc w:val="center"/>
        <w:rPr>
          <w:rFonts w:ascii="Arial Narrow" w:hAnsi="Arial Narrow" w:cs="Tahoma"/>
          <w:b/>
          <w:bCs/>
          <w:sz w:val="32"/>
          <w:szCs w:val="32"/>
        </w:rPr>
      </w:pPr>
      <w:r>
        <w:rPr>
          <w:rFonts w:ascii="Arial Narrow" w:hAnsi="Arial Narrow" w:cs="Tahoma"/>
          <w:b/>
          <w:bCs/>
          <w:sz w:val="32"/>
          <w:szCs w:val="32"/>
        </w:rPr>
        <w:t xml:space="preserve">0 - </w:t>
      </w:r>
      <w:r w:rsidRPr="00EC52D4">
        <w:rPr>
          <w:rFonts w:ascii="Arial Narrow" w:hAnsi="Arial Narrow" w:cs="Tahoma"/>
          <w:b/>
          <w:bCs/>
          <w:sz w:val="32"/>
          <w:szCs w:val="32"/>
        </w:rPr>
        <w:t>VODILNA</w:t>
      </w:r>
      <w:r>
        <w:rPr>
          <w:rFonts w:ascii="Arial Narrow" w:hAnsi="Arial Narrow" w:cs="Tahoma"/>
          <w:b/>
          <w:bCs/>
          <w:sz w:val="32"/>
          <w:szCs w:val="32"/>
        </w:rPr>
        <w:t xml:space="preserve"> MAPA</w:t>
      </w:r>
    </w:p>
    <w:p w:rsidR="00B30D05" w:rsidRDefault="00B30D05">
      <w:pPr>
        <w:pStyle w:val="Glava"/>
        <w:tabs>
          <w:tab w:val="clear" w:pos="4536"/>
          <w:tab w:val="clear" w:pos="9072"/>
        </w:tabs>
        <w:ind w:right="-2"/>
        <w:jc w:val="center"/>
        <w:rPr>
          <w:b/>
          <w:bCs/>
        </w:rPr>
      </w:pPr>
    </w:p>
    <w:p w:rsidR="00B30D05" w:rsidRDefault="00B30D05">
      <w:pPr>
        <w:pStyle w:val="Glava"/>
        <w:tabs>
          <w:tab w:val="clear" w:pos="4536"/>
          <w:tab w:val="clear" w:pos="9072"/>
        </w:tabs>
        <w:jc w:val="both"/>
        <w:rPr>
          <w:b/>
          <w:bCs/>
        </w:rPr>
      </w:pPr>
    </w:p>
    <w:p w:rsidR="00B30D05" w:rsidRDefault="00B30D05">
      <w:pPr>
        <w:pStyle w:val="Glava"/>
        <w:tabs>
          <w:tab w:val="clear" w:pos="4536"/>
          <w:tab w:val="clear" w:pos="9072"/>
        </w:tabs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9"/>
        <w:gridCol w:w="8"/>
        <w:gridCol w:w="6190"/>
      </w:tblGrid>
      <w:tr w:rsidR="00B30D05">
        <w:tc>
          <w:tcPr>
            <w:tcW w:w="2729" w:type="dxa"/>
            <w:shd w:val="clear" w:color="auto" w:fill="auto"/>
          </w:tcPr>
          <w:p w:rsidR="00B30D05" w:rsidRPr="00EC52D4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jc w:val="both"/>
              <w:rPr>
                <w:rFonts w:ascii="Arial Narrow" w:hAnsi="Arial Narrow"/>
              </w:rPr>
            </w:pPr>
            <w:r w:rsidRPr="00EC52D4">
              <w:rPr>
                <w:rFonts w:ascii="Arial Narrow" w:hAnsi="Arial Narrow"/>
              </w:rPr>
              <w:t>naročnik:</w:t>
            </w:r>
          </w:p>
        </w:tc>
        <w:tc>
          <w:tcPr>
            <w:tcW w:w="6198" w:type="dxa"/>
            <w:gridSpan w:val="2"/>
            <w:shd w:val="clear" w:color="auto" w:fill="auto"/>
          </w:tcPr>
          <w:p w:rsidR="003F2834" w:rsidRDefault="0068692D" w:rsidP="00EC3A58">
            <w:pPr>
              <w:pStyle w:val="Glava"/>
              <w:rPr>
                <w:rFonts w:ascii="Arial Narrow" w:hAnsi="Arial Narrow"/>
                <w:bCs/>
                <w:sz w:val="28"/>
                <w:szCs w:val="28"/>
              </w:rPr>
            </w:pPr>
            <w:r>
              <w:rPr>
                <w:rFonts w:ascii="Arial Narrow" w:hAnsi="Arial Narrow"/>
                <w:bCs/>
                <w:sz w:val="28"/>
                <w:szCs w:val="28"/>
              </w:rPr>
              <w:t>OBČINA BREŽICE,</w:t>
            </w:r>
          </w:p>
          <w:p w:rsidR="0068692D" w:rsidRDefault="0068692D" w:rsidP="00EC3A58">
            <w:pPr>
              <w:pStyle w:val="Glava"/>
              <w:rPr>
                <w:rFonts w:ascii="Arial Narrow" w:hAnsi="Arial Narrow"/>
                <w:bCs/>
                <w:sz w:val="28"/>
                <w:szCs w:val="28"/>
              </w:rPr>
            </w:pPr>
            <w:r>
              <w:rPr>
                <w:rFonts w:ascii="Arial Narrow" w:hAnsi="Arial Narrow"/>
                <w:bCs/>
                <w:sz w:val="28"/>
                <w:szCs w:val="28"/>
              </w:rPr>
              <w:t>CESTA PRVIH BORCEV 18, 8250 BREŽICE</w:t>
            </w:r>
          </w:p>
          <w:p w:rsidR="00EC3A58" w:rsidRDefault="00EC3A58" w:rsidP="00EC3A58">
            <w:pPr>
              <w:pStyle w:val="Glava"/>
              <w:rPr>
                <w:rFonts w:ascii="ISOCPEUR" w:hAnsi="ISOCPEUR"/>
                <w:b/>
                <w:bCs/>
                <w:sz w:val="28"/>
                <w:szCs w:val="28"/>
              </w:rPr>
            </w:pPr>
          </w:p>
        </w:tc>
      </w:tr>
      <w:tr w:rsidR="00B30D05">
        <w:tc>
          <w:tcPr>
            <w:tcW w:w="2737" w:type="dxa"/>
            <w:gridSpan w:val="2"/>
            <w:shd w:val="clear" w:color="auto" w:fill="auto"/>
          </w:tcPr>
          <w:p w:rsidR="00B30D05" w:rsidRPr="00EC52D4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jc w:val="both"/>
              <w:rPr>
                <w:rFonts w:ascii="Arial Narrow" w:hAnsi="Arial Narrow"/>
              </w:rPr>
            </w:pPr>
            <w:r w:rsidRPr="00EC52D4">
              <w:rPr>
                <w:rFonts w:ascii="Arial Narrow" w:hAnsi="Arial Narrow"/>
              </w:rPr>
              <w:t>investitor:</w:t>
            </w:r>
          </w:p>
        </w:tc>
        <w:tc>
          <w:tcPr>
            <w:tcW w:w="6190" w:type="dxa"/>
            <w:shd w:val="clear" w:color="auto" w:fill="auto"/>
          </w:tcPr>
          <w:p w:rsidR="00EC3A58" w:rsidRPr="00EC3A58" w:rsidRDefault="00EC3A58" w:rsidP="00EC3A58">
            <w:pPr>
              <w:pStyle w:val="Glava"/>
              <w:rPr>
                <w:rFonts w:ascii="Arial Narrow" w:hAnsi="Arial Narrow"/>
                <w:bCs/>
                <w:sz w:val="28"/>
                <w:szCs w:val="28"/>
              </w:rPr>
            </w:pPr>
            <w:r w:rsidRPr="00EC3A58">
              <w:rPr>
                <w:rFonts w:ascii="Arial Narrow" w:hAnsi="Arial Narrow"/>
                <w:bCs/>
                <w:sz w:val="28"/>
                <w:szCs w:val="28"/>
              </w:rPr>
              <w:t xml:space="preserve">KRAJEVNA SKUPNOST JESENICE NA DOLENJSKEM </w:t>
            </w:r>
          </w:p>
          <w:p w:rsidR="00EC3A58" w:rsidRDefault="005722CD" w:rsidP="00EC3A58">
            <w:pPr>
              <w:pStyle w:val="Glava"/>
              <w:rPr>
                <w:rFonts w:ascii="Arial Narrow" w:hAnsi="Arial Narrow"/>
                <w:bCs/>
                <w:sz w:val="28"/>
                <w:szCs w:val="28"/>
              </w:rPr>
            </w:pPr>
            <w:r>
              <w:rPr>
                <w:rFonts w:ascii="Arial Narrow" w:hAnsi="Arial Narrow"/>
                <w:bCs/>
                <w:sz w:val="28"/>
                <w:szCs w:val="28"/>
              </w:rPr>
              <w:t>JESENICE</w:t>
            </w:r>
            <w:r w:rsidR="00EC3A58" w:rsidRPr="00EC3A58">
              <w:rPr>
                <w:rFonts w:ascii="Arial Narrow" w:hAnsi="Arial Narrow"/>
                <w:bCs/>
                <w:sz w:val="28"/>
                <w:szCs w:val="28"/>
              </w:rPr>
              <w:t xml:space="preserve"> 11A, 8261 JESENICE NA DOLENJSKEM</w:t>
            </w:r>
          </w:p>
          <w:p w:rsidR="00B70858" w:rsidRDefault="00B70858" w:rsidP="00B70858">
            <w:pPr>
              <w:pStyle w:val="Preoblikovanobesedilo"/>
              <w:snapToGrid w:val="0"/>
              <w:jc w:val="both"/>
              <w:rPr>
                <w:rFonts w:ascii="ISOCPEUR" w:eastAsia="Times New Roman" w:hAnsi="ISOCPEUR" w:cs="Times New Roman"/>
                <w:b/>
                <w:bCs/>
                <w:sz w:val="28"/>
                <w:szCs w:val="28"/>
              </w:rPr>
            </w:pPr>
          </w:p>
        </w:tc>
      </w:tr>
    </w:tbl>
    <w:p w:rsidR="00B30D05" w:rsidRDefault="00B30D05">
      <w:pPr>
        <w:pStyle w:val="Glava"/>
        <w:tabs>
          <w:tab w:val="clear" w:pos="4536"/>
          <w:tab w:val="clear" w:pos="9072"/>
        </w:tabs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3"/>
        <w:gridCol w:w="6204"/>
      </w:tblGrid>
      <w:tr w:rsidR="00B30D05">
        <w:tc>
          <w:tcPr>
            <w:tcW w:w="2723" w:type="dxa"/>
            <w:shd w:val="clear" w:color="auto" w:fill="auto"/>
          </w:tcPr>
          <w:p w:rsidR="00B30D05" w:rsidRPr="00EC52D4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jc w:val="both"/>
              <w:rPr>
                <w:rFonts w:ascii="Arial Narrow" w:hAnsi="Arial Narrow"/>
              </w:rPr>
            </w:pPr>
            <w:r w:rsidRPr="00EC52D4">
              <w:rPr>
                <w:rFonts w:ascii="Arial Narrow" w:hAnsi="Arial Narrow"/>
              </w:rPr>
              <w:t>objekt:</w:t>
            </w:r>
          </w:p>
        </w:tc>
        <w:tc>
          <w:tcPr>
            <w:tcW w:w="6204" w:type="dxa"/>
            <w:shd w:val="clear" w:color="auto" w:fill="auto"/>
          </w:tcPr>
          <w:p w:rsidR="00EC52D4" w:rsidRDefault="00EC3A58" w:rsidP="002A6564">
            <w:pPr>
              <w:pStyle w:val="Glava"/>
              <w:tabs>
                <w:tab w:val="clear" w:pos="4536"/>
                <w:tab w:val="clear" w:pos="9072"/>
              </w:tabs>
              <w:snapToGrid w:val="0"/>
              <w:jc w:val="both"/>
              <w:rPr>
                <w:rFonts w:ascii="ISOCPEUR" w:hAnsi="ISOCPEUR"/>
                <w:b/>
                <w:bCs/>
                <w:sz w:val="28"/>
                <w:szCs w:val="28"/>
              </w:rPr>
            </w:pPr>
            <w:r>
              <w:rPr>
                <w:rFonts w:ascii="Arial Narrow" w:hAnsi="Arial Narrow"/>
                <w:bCs/>
                <w:sz w:val="28"/>
                <w:szCs w:val="28"/>
              </w:rPr>
              <w:t>VEČNAMENSKI OBJEKT</w:t>
            </w:r>
          </w:p>
        </w:tc>
      </w:tr>
    </w:tbl>
    <w:p w:rsidR="00B30D05" w:rsidRDefault="00B30D05">
      <w:pPr>
        <w:pStyle w:val="Glava"/>
        <w:tabs>
          <w:tab w:val="clear" w:pos="4536"/>
          <w:tab w:val="clear" w:pos="9072"/>
        </w:tabs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37"/>
        <w:gridCol w:w="6190"/>
      </w:tblGrid>
      <w:tr w:rsidR="00B30D05">
        <w:tc>
          <w:tcPr>
            <w:tcW w:w="2737" w:type="dxa"/>
            <w:shd w:val="clear" w:color="auto" w:fill="auto"/>
          </w:tcPr>
          <w:p w:rsidR="00B30D05" w:rsidRPr="00EC52D4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jc w:val="both"/>
              <w:rPr>
                <w:rFonts w:ascii="Arial Narrow" w:hAnsi="Arial Narrow"/>
              </w:rPr>
            </w:pPr>
            <w:r w:rsidRPr="00EC52D4">
              <w:rPr>
                <w:rFonts w:ascii="Arial Narrow" w:hAnsi="Arial Narrow"/>
              </w:rPr>
              <w:t>vrsta projektne dokumentacije:</w:t>
            </w:r>
          </w:p>
        </w:tc>
        <w:tc>
          <w:tcPr>
            <w:tcW w:w="6190" w:type="dxa"/>
            <w:shd w:val="clear" w:color="auto" w:fill="auto"/>
          </w:tcPr>
          <w:p w:rsidR="00B30D05" w:rsidRDefault="005E5B57" w:rsidP="005E5B57">
            <w:pPr>
              <w:pStyle w:val="Glava"/>
              <w:tabs>
                <w:tab w:val="clear" w:pos="4536"/>
                <w:tab w:val="clear" w:pos="9072"/>
              </w:tabs>
              <w:snapToGrid w:val="0"/>
              <w:jc w:val="both"/>
              <w:rPr>
                <w:rFonts w:ascii="ISOCPEUR" w:hAnsi="ISOCPEUR"/>
                <w:b/>
                <w:bCs/>
                <w:sz w:val="28"/>
                <w:szCs w:val="28"/>
              </w:rPr>
            </w:pPr>
            <w:r>
              <w:rPr>
                <w:rFonts w:ascii="Arial Narrow" w:hAnsi="Arial Narrow"/>
                <w:bCs/>
                <w:sz w:val="28"/>
                <w:szCs w:val="28"/>
              </w:rPr>
              <w:t>PZI</w:t>
            </w:r>
            <w:r w:rsidR="00B30D05" w:rsidRPr="00EC52D4">
              <w:rPr>
                <w:rFonts w:ascii="Arial Narrow" w:hAnsi="Arial Narrow"/>
                <w:bCs/>
                <w:sz w:val="28"/>
                <w:szCs w:val="28"/>
              </w:rPr>
              <w:t xml:space="preserve"> (projekt za </w:t>
            </w:r>
            <w:r>
              <w:rPr>
                <w:rFonts w:ascii="Arial Narrow" w:hAnsi="Arial Narrow"/>
                <w:bCs/>
                <w:sz w:val="28"/>
                <w:szCs w:val="28"/>
              </w:rPr>
              <w:t>izvedbo</w:t>
            </w:r>
            <w:r w:rsidR="00B30D05" w:rsidRPr="00EC52D4">
              <w:rPr>
                <w:rFonts w:ascii="Arial Narrow" w:hAnsi="Arial Narrow"/>
                <w:bCs/>
                <w:sz w:val="28"/>
                <w:szCs w:val="28"/>
              </w:rPr>
              <w:t>)</w:t>
            </w:r>
          </w:p>
        </w:tc>
      </w:tr>
    </w:tbl>
    <w:p w:rsidR="00B30D05" w:rsidRDefault="00B30D05">
      <w:pPr>
        <w:pStyle w:val="Glava"/>
        <w:tabs>
          <w:tab w:val="clear" w:pos="4536"/>
          <w:tab w:val="clear" w:pos="9072"/>
        </w:tabs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8"/>
        <w:gridCol w:w="6199"/>
      </w:tblGrid>
      <w:tr w:rsidR="00B30D05">
        <w:tc>
          <w:tcPr>
            <w:tcW w:w="2728" w:type="dxa"/>
            <w:shd w:val="clear" w:color="auto" w:fill="auto"/>
          </w:tcPr>
          <w:p w:rsidR="00B30D05" w:rsidRPr="00EC52D4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jc w:val="both"/>
              <w:rPr>
                <w:rFonts w:ascii="Arial Narrow" w:hAnsi="Arial Narrow"/>
              </w:rPr>
            </w:pPr>
            <w:r w:rsidRPr="00EC52D4">
              <w:rPr>
                <w:rFonts w:ascii="Arial Narrow" w:hAnsi="Arial Narrow"/>
              </w:rPr>
              <w:t>za gradnjo:</w:t>
            </w:r>
          </w:p>
        </w:tc>
        <w:tc>
          <w:tcPr>
            <w:tcW w:w="6199" w:type="dxa"/>
            <w:shd w:val="clear" w:color="auto" w:fill="auto"/>
          </w:tcPr>
          <w:p w:rsidR="00B30D05" w:rsidRDefault="00EC3A58">
            <w:pPr>
              <w:pStyle w:val="Glava"/>
              <w:tabs>
                <w:tab w:val="clear" w:pos="4536"/>
                <w:tab w:val="clear" w:pos="9072"/>
              </w:tabs>
              <w:snapToGrid w:val="0"/>
              <w:jc w:val="both"/>
              <w:rPr>
                <w:rFonts w:ascii="ISOCPEUR" w:hAnsi="ISOCPEUR"/>
                <w:b/>
                <w:bCs/>
                <w:sz w:val="28"/>
                <w:szCs w:val="28"/>
              </w:rPr>
            </w:pPr>
            <w:r>
              <w:rPr>
                <w:rFonts w:ascii="Arial Narrow" w:hAnsi="Arial Narrow"/>
                <w:bCs/>
                <w:sz w:val="28"/>
                <w:szCs w:val="28"/>
              </w:rPr>
              <w:t>dozidava</w:t>
            </w:r>
          </w:p>
        </w:tc>
      </w:tr>
    </w:tbl>
    <w:p w:rsidR="00B30D05" w:rsidRDefault="00B30D05">
      <w:pPr>
        <w:pStyle w:val="Glava"/>
        <w:tabs>
          <w:tab w:val="clear" w:pos="4536"/>
          <w:tab w:val="clear" w:pos="9072"/>
        </w:tabs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2"/>
        <w:gridCol w:w="5590"/>
      </w:tblGrid>
      <w:tr w:rsidR="00B30D05">
        <w:tc>
          <w:tcPr>
            <w:tcW w:w="2702" w:type="dxa"/>
            <w:shd w:val="clear" w:color="auto" w:fill="auto"/>
          </w:tcPr>
          <w:p w:rsidR="00B30D05" w:rsidRPr="00EC52D4" w:rsidRDefault="00EC52D4">
            <w:pPr>
              <w:pStyle w:val="Glava"/>
              <w:tabs>
                <w:tab w:val="clear" w:pos="4536"/>
                <w:tab w:val="clear" w:pos="9072"/>
              </w:tabs>
              <w:snapToGrid w:val="0"/>
              <w:jc w:val="both"/>
              <w:rPr>
                <w:rFonts w:ascii="Arial Narrow" w:hAnsi="Arial Narrow"/>
              </w:rPr>
            </w:pPr>
            <w:r w:rsidRPr="00EC52D4">
              <w:rPr>
                <w:rFonts w:ascii="Arial Narrow" w:hAnsi="Arial Narrow"/>
              </w:rPr>
              <w:t>p</w:t>
            </w:r>
            <w:r w:rsidR="00B30D05" w:rsidRPr="00EC52D4">
              <w:rPr>
                <w:rFonts w:ascii="Arial Narrow" w:hAnsi="Arial Narrow"/>
              </w:rPr>
              <w:t>rojektant:</w:t>
            </w: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  <w:tab w:val="left" w:pos="8505"/>
              </w:tabs>
              <w:ind w:right="-2"/>
              <w:rPr>
                <w:b/>
                <w:bCs/>
                <w:sz w:val="16"/>
              </w:rPr>
            </w:pPr>
          </w:p>
          <w:p w:rsidR="00B30D05" w:rsidRDefault="00DC6BF3">
            <w:pPr>
              <w:pStyle w:val="Glava"/>
              <w:tabs>
                <w:tab w:val="clear" w:pos="4536"/>
                <w:tab w:val="clear" w:pos="9072"/>
                <w:tab w:val="left" w:pos="8505"/>
              </w:tabs>
              <w:ind w:right="-2"/>
              <w:rPr>
                <w:rFonts w:ascii="Arial" w:hAnsi="Arial" w:cs="Arial"/>
                <w:bCs/>
                <w:sz w:val="32"/>
                <w:szCs w:val="32"/>
              </w:rPr>
            </w:pPr>
            <w:r w:rsidRPr="00DC6BF3">
              <w:rPr>
                <w:rFonts w:ascii="Arial" w:hAnsi="Arial" w:cs="Arial"/>
                <w:bCs/>
                <w:sz w:val="32"/>
                <w:szCs w:val="32"/>
              </w:rPr>
              <w:t>m</w:t>
            </w:r>
            <w:r w:rsidR="00B30D05">
              <w:rPr>
                <w:rFonts w:ascii="Arial" w:hAnsi="Arial" w:cs="Arial"/>
                <w:bCs/>
                <w:sz w:val="32"/>
                <w:szCs w:val="32"/>
              </w:rPr>
              <w:t>projekt</w:t>
            </w: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  <w:tab w:val="left" w:pos="8505"/>
              </w:tabs>
              <w:ind w:right="-2"/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bCs/>
                <w:sz w:val="12"/>
                <w:szCs w:val="12"/>
              </w:rPr>
              <w:t>projektiranje, nadzor, svetovanje</w:t>
            </w: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z w:val="12"/>
                <w:szCs w:val="12"/>
              </w:rPr>
              <w:t>Matjaž Avšič s.p.</w:t>
            </w: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bCs/>
                <w:sz w:val="12"/>
                <w:szCs w:val="12"/>
              </w:rPr>
              <w:t>Krška vas 7D, 8262 Krška vas</w:t>
            </w:r>
          </w:p>
        </w:tc>
        <w:tc>
          <w:tcPr>
            <w:tcW w:w="5590" w:type="dxa"/>
            <w:shd w:val="clear" w:color="auto" w:fill="auto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jc w:val="right"/>
            </w:pP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jc w:val="right"/>
            </w:pP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jc w:val="right"/>
            </w:pP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jc w:val="right"/>
            </w:pPr>
          </w:p>
          <w:p w:rsidR="00B30D05" w:rsidRPr="00EC52D4" w:rsidRDefault="00B30D05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ascii="Arial Narrow" w:hAnsi="Arial Narrow"/>
              </w:rPr>
            </w:pPr>
            <w:r w:rsidRPr="00EC52D4">
              <w:rPr>
                <w:rFonts w:ascii="Arial Narrow" w:hAnsi="Arial Narrow"/>
              </w:rPr>
              <w:t>Direktor:</w:t>
            </w: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jc w:val="right"/>
              <w:rPr>
                <w:rFonts w:ascii="ISOCPEUR" w:hAnsi="ISOCPEUR"/>
                <w:bCs/>
                <w:sz w:val="24"/>
              </w:rPr>
            </w:pPr>
            <w:r w:rsidRPr="00EC52D4">
              <w:rPr>
                <w:rFonts w:ascii="Arial Narrow" w:hAnsi="Arial Narrow"/>
                <w:bCs/>
                <w:sz w:val="24"/>
              </w:rPr>
              <w:t>Matjaž Avšič dipl.inž.gr</w:t>
            </w:r>
            <w:r w:rsidR="005331D6" w:rsidRPr="00EC52D4">
              <w:rPr>
                <w:rFonts w:ascii="Arial Narrow" w:hAnsi="Arial Narrow"/>
                <w:bCs/>
                <w:sz w:val="24"/>
              </w:rPr>
              <w:t>.</w:t>
            </w:r>
          </w:p>
        </w:tc>
      </w:tr>
    </w:tbl>
    <w:p w:rsidR="00B30D05" w:rsidRDefault="00B30D05">
      <w:pPr>
        <w:pStyle w:val="Glava"/>
        <w:tabs>
          <w:tab w:val="clear" w:pos="4536"/>
          <w:tab w:val="clear" w:pos="9072"/>
        </w:tabs>
        <w:jc w:val="both"/>
      </w:pPr>
    </w:p>
    <w:p w:rsidR="00B30D05" w:rsidRDefault="00B30D05">
      <w:pPr>
        <w:pStyle w:val="Glava"/>
        <w:tabs>
          <w:tab w:val="clear" w:pos="4536"/>
          <w:tab w:val="clear" w:pos="9072"/>
        </w:tabs>
        <w:jc w:val="both"/>
        <w:rPr>
          <w:b/>
          <w:bCs/>
        </w:rPr>
      </w:pPr>
    </w:p>
    <w:p w:rsidR="00B30D05" w:rsidRPr="00EC52D4" w:rsidRDefault="001759B8">
      <w:pPr>
        <w:pStyle w:val="Glava"/>
        <w:tabs>
          <w:tab w:val="clear" w:pos="4536"/>
          <w:tab w:val="clear" w:pos="9072"/>
        </w:tabs>
        <w:jc w:val="both"/>
        <w:rPr>
          <w:rFonts w:ascii="Arial Narrow" w:hAnsi="Arial Narrow"/>
        </w:rPr>
      </w:pPr>
      <w:r w:rsidRPr="00EC52D4">
        <w:rPr>
          <w:rFonts w:ascii="Arial Narrow" w:hAnsi="Arial Narrow"/>
          <w:noProof/>
          <w:lang w:eastAsia="sl-SI"/>
        </w:rPr>
        <mc:AlternateContent>
          <mc:Choice Requires="wpg">
            <w:drawing>
              <wp:anchor distT="0" distB="0" distL="0" distR="0" simplePos="0" relativeHeight="251652608" behindDoc="0" locked="0" layoutInCell="1" allowOverlap="1" wp14:anchorId="042742B2" wp14:editId="71364DEC">
                <wp:simplePos x="0" y="0"/>
                <wp:positionH relativeFrom="column">
                  <wp:posOffset>3272790</wp:posOffset>
                </wp:positionH>
                <wp:positionV relativeFrom="paragraph">
                  <wp:posOffset>78740</wp:posOffset>
                </wp:positionV>
                <wp:extent cx="2124710" cy="793750"/>
                <wp:effectExtent l="0" t="0" r="0" b="0"/>
                <wp:wrapNone/>
                <wp:docPr id="3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4710" cy="793750"/>
                          <a:chOff x="5154" y="124"/>
                          <a:chExt cx="3345" cy="1249"/>
                        </a:xfrm>
                      </wpg:grpSpPr>
                      <wps:wsp>
                        <wps:cNvPr id="3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467" y="124"/>
                            <a:ext cx="2032" cy="4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B1247" w:rsidRPr="00EC52D4" w:rsidRDefault="000B1247">
                              <w:pPr>
                                <w:rPr>
                                  <w:rFonts w:ascii="Arial Narrow" w:hAnsi="Arial Narrow"/>
                                  <w:bCs/>
                                  <w:sz w:val="16"/>
                                </w:rPr>
                              </w:pPr>
                              <w:r w:rsidRPr="00EC52D4">
                                <w:rPr>
                                  <w:rFonts w:ascii="Arial Narrow" w:hAnsi="Arial Narrow"/>
                                  <w:bCs/>
                                  <w:sz w:val="16"/>
                                </w:rPr>
                                <w:t>Osebni žig 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39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5154" y="537"/>
                            <a:ext cx="3104" cy="836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257.7pt;margin-top:6.2pt;width:167.3pt;height:62.5pt;z-index:251652608;mso-wrap-distance-left:0;mso-wrap-distance-right:0" coordorigin="5154,124" coordsize="3345,1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6467;top:124;width:2032;height:4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f9QsAA&#10;AADbAAAADwAAAGRycy9kb3ducmV2LnhtbERP3WrCMBS+F/YO4Qx2I2vqBjqqUUQQSpkX/jzAsTlt&#10;is1JaWLt3n65ELz8+P5Xm9G2YqDeN44VzJIUBHHpdMO1gst5//kDwgdkja1jUvBHHjbrt8kKM+0e&#10;fKThFGoRQ9hnqMCE0GVS+tKQRZ+4jjhylesthgj7WuoeHzHctvIrTefSYsOxwWBHO0Pl7XS3Cqam&#10;Sw+/VX7d63lpboXHhR0KpT7ex+0SRKAxvMRPd64VfMex8Uv8AX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f9QsAAAADbAAAADwAAAAAAAAAAAAAAAACYAgAAZHJzL2Rvd25y&#10;ZXYueG1sUEsFBgAAAAAEAAQA9QAAAIUDAAAAAA==&#10;" filled="f" stroked="f">
                  <v:stroke joinstyle="round"/>
                  <v:textbox>
                    <w:txbxContent>
                      <w:p w:rsidR="000B1247" w:rsidRPr="00EC52D4" w:rsidRDefault="000B1247">
                        <w:pPr>
                          <w:rPr>
                            <w:rFonts w:ascii="Arial Narrow" w:hAnsi="Arial Narrow"/>
                            <w:bCs/>
                            <w:sz w:val="16"/>
                          </w:rPr>
                        </w:pPr>
                        <w:r w:rsidRPr="00EC52D4">
                          <w:rPr>
                            <w:rFonts w:ascii="Arial Narrow" w:hAnsi="Arial Narrow"/>
                            <w:bCs/>
                            <w:sz w:val="16"/>
                          </w:rPr>
                          <w:t>Osebni žig :</w:t>
                        </w:r>
                      </w:p>
                    </w:txbxContent>
                  </v:textbox>
                </v:shape>
                <v:rect id="Rectangle 4" o:spid="_x0000_s1028" style="position:absolute;left:5154;top:537;width:3104;height:83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TOCsYA&#10;AADbAAAADwAAAGRycy9kb3ducmV2LnhtbESPQWvCQBSE70L/w/IKXopuVJAaXaUKokUsaASvj+xr&#10;Esy+jdk1pv31XaHgcZiZb5jZojWlaKh2hWUFg34Egji1uuBMwSlZ995BOI+ssbRMCn7IwWL+0plh&#10;rO2dD9QcfSYChF2MCnLvq1hKl+Zk0PVtRRy8b1sb9EHWmdQ13gPclHIYRWNpsOCwkGNFq5zSy/Fm&#10;FHw259NudYj2bzf6ul6S39E+WW6U6r62H1MQnlr/DP+3t1rBaAKPL+EHy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1TOCsYAAADbAAAADwAAAAAAAAAAAAAAAACYAgAAZHJz&#10;L2Rvd25yZXYueG1sUEsFBgAAAAAEAAQA9QAAAIsDAAAAAA==&#10;" filled="f" strokeweight=".18mm">
                  <v:stroke dashstyle="1 1"/>
                </v:rect>
              </v:group>
            </w:pict>
          </mc:Fallback>
        </mc:AlternateContent>
      </w:r>
      <w:r w:rsidR="00B30D05" w:rsidRPr="00EC52D4">
        <w:rPr>
          <w:rFonts w:ascii="Arial Narrow" w:hAnsi="Arial Narrow"/>
        </w:rPr>
        <w:t>Odgovorni vodja projekta: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7"/>
        <w:gridCol w:w="4670"/>
      </w:tblGrid>
      <w:tr w:rsidR="00B30D05" w:rsidRPr="00EC52D4">
        <w:trPr>
          <w:cantSplit/>
          <w:trHeight w:val="649"/>
        </w:trPr>
        <w:tc>
          <w:tcPr>
            <w:tcW w:w="4257" w:type="dxa"/>
            <w:shd w:val="clear" w:color="auto" w:fill="auto"/>
          </w:tcPr>
          <w:p w:rsidR="00B30D05" w:rsidRPr="00EC52D4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jc w:val="both"/>
              <w:rPr>
                <w:rFonts w:ascii="Arial Narrow" w:hAnsi="Arial Narrow"/>
                <w:sz w:val="22"/>
              </w:rPr>
            </w:pPr>
            <w:r w:rsidRPr="00EC52D4">
              <w:rPr>
                <w:rFonts w:ascii="Arial Narrow" w:hAnsi="Arial Narrow"/>
                <w:sz w:val="22"/>
              </w:rPr>
              <w:t>MATJAŽ AVŠIČ, dipl.inž.gr.</w:t>
            </w:r>
          </w:p>
          <w:p w:rsidR="00B30D05" w:rsidRPr="00EC52D4" w:rsidRDefault="00B30D05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sz w:val="22"/>
              </w:rPr>
            </w:pPr>
            <w:r w:rsidRPr="00EC52D4">
              <w:rPr>
                <w:rFonts w:ascii="Arial Narrow" w:hAnsi="Arial Narrow"/>
                <w:sz w:val="22"/>
              </w:rPr>
              <w:t>IZS-G-2113</w:t>
            </w:r>
          </w:p>
        </w:tc>
        <w:tc>
          <w:tcPr>
            <w:tcW w:w="4670" w:type="dxa"/>
            <w:shd w:val="clear" w:color="auto" w:fill="auto"/>
          </w:tcPr>
          <w:p w:rsidR="00B30D05" w:rsidRPr="00EC52D4" w:rsidRDefault="00B30D05">
            <w:pPr>
              <w:pStyle w:val="Glava"/>
              <w:snapToGrid w:val="0"/>
              <w:jc w:val="both"/>
              <w:rPr>
                <w:rFonts w:ascii="Arial Narrow" w:hAnsi="Arial Narrow"/>
              </w:rPr>
            </w:pPr>
          </w:p>
          <w:p w:rsidR="00B30D05" w:rsidRPr="00EC52D4" w:rsidRDefault="00B30D05">
            <w:pPr>
              <w:pStyle w:val="Glava"/>
              <w:jc w:val="both"/>
              <w:rPr>
                <w:rFonts w:ascii="Arial Narrow" w:hAnsi="Arial Narrow"/>
              </w:rPr>
            </w:pPr>
          </w:p>
          <w:p w:rsidR="00B30D05" w:rsidRPr="00EC52D4" w:rsidRDefault="00B30D05">
            <w:pPr>
              <w:pStyle w:val="Glava"/>
              <w:jc w:val="both"/>
              <w:rPr>
                <w:rFonts w:ascii="Arial Narrow" w:hAnsi="Arial Narrow"/>
              </w:rPr>
            </w:pPr>
          </w:p>
          <w:p w:rsidR="00B30D05" w:rsidRPr="00EC52D4" w:rsidRDefault="00B30D05">
            <w:pPr>
              <w:pStyle w:val="Glava"/>
              <w:jc w:val="both"/>
              <w:rPr>
                <w:rFonts w:ascii="Arial Narrow" w:hAnsi="Arial Narrow"/>
              </w:rPr>
            </w:pPr>
            <w:r w:rsidRPr="00EC52D4">
              <w:rPr>
                <w:rFonts w:ascii="Arial Narrow" w:hAnsi="Arial Narrow"/>
              </w:rPr>
              <w:t>Podpis:</w:t>
            </w:r>
          </w:p>
          <w:p w:rsidR="00B30D05" w:rsidRPr="00EC52D4" w:rsidRDefault="00B30D05">
            <w:pPr>
              <w:pStyle w:val="Glava"/>
              <w:jc w:val="both"/>
              <w:rPr>
                <w:rFonts w:ascii="Arial Narrow" w:hAnsi="Arial Narrow"/>
                <w:b/>
                <w:bCs/>
              </w:rPr>
            </w:pPr>
          </w:p>
        </w:tc>
      </w:tr>
    </w:tbl>
    <w:p w:rsidR="00B30D05" w:rsidRPr="00EC52D4" w:rsidRDefault="00B30D05">
      <w:pPr>
        <w:pStyle w:val="Glava"/>
        <w:tabs>
          <w:tab w:val="clear" w:pos="4536"/>
          <w:tab w:val="clear" w:pos="9072"/>
        </w:tabs>
        <w:jc w:val="both"/>
        <w:rPr>
          <w:rFonts w:ascii="Arial Narrow" w:hAnsi="Arial Narrow"/>
        </w:rPr>
      </w:pPr>
    </w:p>
    <w:p w:rsidR="00B30D05" w:rsidRDefault="00B30D05">
      <w:pPr>
        <w:pStyle w:val="Glava"/>
        <w:tabs>
          <w:tab w:val="clear" w:pos="4536"/>
          <w:tab w:val="clear" w:pos="9072"/>
        </w:tabs>
        <w:jc w:val="both"/>
        <w:rPr>
          <w:rFonts w:ascii="Arial Narrow" w:hAnsi="Arial Narrow"/>
          <w:b/>
          <w:bCs/>
        </w:rPr>
      </w:pPr>
    </w:p>
    <w:p w:rsidR="00994C9C" w:rsidRDefault="00994C9C">
      <w:pPr>
        <w:pStyle w:val="Glava"/>
        <w:tabs>
          <w:tab w:val="clear" w:pos="4536"/>
          <w:tab w:val="clear" w:pos="9072"/>
        </w:tabs>
        <w:jc w:val="both"/>
        <w:rPr>
          <w:rFonts w:ascii="Arial Narrow" w:hAnsi="Arial Narrow"/>
          <w:b/>
          <w:bCs/>
        </w:rPr>
      </w:pPr>
    </w:p>
    <w:p w:rsidR="00994C9C" w:rsidRDefault="00994C9C">
      <w:pPr>
        <w:pStyle w:val="Glava"/>
        <w:tabs>
          <w:tab w:val="clear" w:pos="4536"/>
          <w:tab w:val="clear" w:pos="9072"/>
        </w:tabs>
        <w:jc w:val="both"/>
        <w:rPr>
          <w:rFonts w:ascii="Arial Narrow" w:hAnsi="Arial Narrow"/>
          <w:b/>
          <w:bCs/>
        </w:rPr>
      </w:pPr>
    </w:p>
    <w:p w:rsidR="00994C9C" w:rsidRDefault="00994C9C">
      <w:pPr>
        <w:pStyle w:val="Glava"/>
        <w:tabs>
          <w:tab w:val="clear" w:pos="4536"/>
          <w:tab w:val="clear" w:pos="9072"/>
        </w:tabs>
        <w:jc w:val="both"/>
        <w:rPr>
          <w:rFonts w:ascii="Arial Narrow" w:hAnsi="Arial Narrow"/>
          <w:b/>
          <w:bCs/>
        </w:rPr>
      </w:pPr>
    </w:p>
    <w:p w:rsidR="00994C9C" w:rsidRPr="00EC52D4" w:rsidRDefault="00994C9C">
      <w:pPr>
        <w:pStyle w:val="Glava"/>
        <w:tabs>
          <w:tab w:val="clear" w:pos="4536"/>
          <w:tab w:val="clear" w:pos="9072"/>
        </w:tabs>
        <w:jc w:val="both"/>
        <w:rPr>
          <w:rFonts w:ascii="Arial Narrow" w:hAnsi="Arial Narrow"/>
          <w:b/>
          <w:bCs/>
        </w:rPr>
      </w:pPr>
    </w:p>
    <w:p w:rsidR="00B30D05" w:rsidRPr="00EC52D4" w:rsidRDefault="00B30D05">
      <w:pPr>
        <w:pStyle w:val="Glava"/>
        <w:tabs>
          <w:tab w:val="clear" w:pos="4536"/>
          <w:tab w:val="clear" w:pos="9072"/>
        </w:tabs>
        <w:jc w:val="both"/>
        <w:rPr>
          <w:rFonts w:ascii="Arial Narrow" w:hAnsi="Arial Narrow"/>
          <w:b/>
          <w:b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90"/>
        <w:gridCol w:w="2091"/>
        <w:gridCol w:w="2231"/>
        <w:gridCol w:w="2447"/>
      </w:tblGrid>
      <w:tr w:rsidR="00B30D05" w:rsidRPr="00EC52D4">
        <w:trPr>
          <w:cantSplit/>
        </w:trPr>
        <w:tc>
          <w:tcPr>
            <w:tcW w:w="2090" w:type="dxa"/>
            <w:shd w:val="clear" w:color="auto" w:fill="auto"/>
            <w:vAlign w:val="center"/>
          </w:tcPr>
          <w:p w:rsidR="00B30D05" w:rsidRPr="00EC52D4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jc w:val="both"/>
              <w:rPr>
                <w:rFonts w:ascii="Arial Narrow" w:hAnsi="Arial Narrow"/>
              </w:rPr>
            </w:pPr>
            <w:r w:rsidRPr="00EC52D4">
              <w:rPr>
                <w:rFonts w:ascii="Arial Narrow" w:hAnsi="Arial Narrow"/>
              </w:rPr>
              <w:t>Številka projekta: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B30D05" w:rsidRPr="00EC52D4" w:rsidRDefault="00EC3A58" w:rsidP="00B70858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>
              <w:rPr>
                <w:rFonts w:ascii="Arial Narrow" w:hAnsi="Arial Narrow"/>
                <w:b/>
                <w:bCs/>
                <w:sz w:val="28"/>
                <w:szCs w:val="28"/>
              </w:rPr>
              <w:t>03 / 09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B30D05" w:rsidRPr="00EC52D4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jc w:val="both"/>
              <w:rPr>
                <w:rFonts w:ascii="Arial Narrow" w:hAnsi="Arial Narrow"/>
              </w:rPr>
            </w:pPr>
            <w:r w:rsidRPr="00EC52D4">
              <w:rPr>
                <w:rFonts w:ascii="Arial Narrow" w:hAnsi="Arial Narrow"/>
              </w:rPr>
              <w:t>Številka izvoda: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B30D05" w:rsidRPr="00EC52D4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b/>
                <w:bCs/>
                <w:sz w:val="24"/>
              </w:rPr>
            </w:pPr>
          </w:p>
        </w:tc>
      </w:tr>
    </w:tbl>
    <w:p w:rsidR="00B30D05" w:rsidRPr="00EC52D4" w:rsidRDefault="00B30D05">
      <w:pPr>
        <w:pStyle w:val="Glava"/>
        <w:tabs>
          <w:tab w:val="clear" w:pos="4536"/>
          <w:tab w:val="clear" w:pos="9072"/>
        </w:tabs>
        <w:jc w:val="both"/>
        <w:rPr>
          <w:rFonts w:ascii="Arial Narrow" w:hAnsi="Arial Narrow"/>
        </w:rPr>
      </w:pPr>
    </w:p>
    <w:p w:rsidR="00B30D05" w:rsidRPr="00EC52D4" w:rsidRDefault="00B30D05">
      <w:pPr>
        <w:pStyle w:val="Glava"/>
        <w:tabs>
          <w:tab w:val="clear" w:pos="4536"/>
          <w:tab w:val="clear" w:pos="9072"/>
        </w:tabs>
        <w:jc w:val="both"/>
        <w:rPr>
          <w:rFonts w:ascii="Arial Narrow" w:hAnsi="Arial Narrow"/>
          <w:b/>
          <w:bCs/>
        </w:rPr>
      </w:pPr>
    </w:p>
    <w:p w:rsidR="00B30D05" w:rsidRPr="00EC52D4" w:rsidRDefault="00D47207">
      <w:pPr>
        <w:pStyle w:val="Glava"/>
        <w:tabs>
          <w:tab w:val="clear" w:pos="4536"/>
          <w:tab w:val="clear" w:pos="9072"/>
        </w:tabs>
        <w:jc w:val="both"/>
        <w:rPr>
          <w:rFonts w:ascii="Arial Narrow" w:hAnsi="Arial Narrow"/>
          <w:bCs/>
          <w:sz w:val="24"/>
        </w:rPr>
      </w:pPr>
      <w:r>
        <w:rPr>
          <w:rFonts w:ascii="Arial Narrow" w:hAnsi="Arial Narrow"/>
          <w:bCs/>
          <w:sz w:val="24"/>
        </w:rPr>
        <w:t>Brežice</w:t>
      </w:r>
      <w:r w:rsidR="00B30D05" w:rsidRPr="00EC52D4">
        <w:rPr>
          <w:rFonts w:ascii="Arial Narrow" w:hAnsi="Arial Narrow"/>
          <w:bCs/>
          <w:sz w:val="24"/>
        </w:rPr>
        <w:t xml:space="preserve">, </w:t>
      </w:r>
      <w:r w:rsidR="005E5B57">
        <w:rPr>
          <w:rFonts w:ascii="Arial Narrow" w:hAnsi="Arial Narrow"/>
          <w:bCs/>
          <w:sz w:val="24"/>
        </w:rPr>
        <w:t>junij</w:t>
      </w:r>
      <w:r w:rsidR="00EC3A58">
        <w:rPr>
          <w:rFonts w:ascii="Arial Narrow" w:hAnsi="Arial Narrow"/>
          <w:bCs/>
          <w:sz w:val="24"/>
        </w:rPr>
        <w:t xml:space="preserve"> </w:t>
      </w:r>
      <w:r w:rsidR="00B30D05" w:rsidRPr="00EC52D4">
        <w:rPr>
          <w:rFonts w:ascii="Arial Narrow" w:hAnsi="Arial Narrow"/>
          <w:bCs/>
          <w:sz w:val="24"/>
        </w:rPr>
        <w:t>201</w:t>
      </w:r>
      <w:r w:rsidR="00454A5F">
        <w:rPr>
          <w:rFonts w:ascii="Arial Narrow" w:hAnsi="Arial Narrow"/>
          <w:bCs/>
          <w:sz w:val="24"/>
        </w:rPr>
        <w:t>4</w:t>
      </w:r>
    </w:p>
    <w:p w:rsidR="00EC52D4" w:rsidRDefault="00EC52D4">
      <w:pPr>
        <w:suppressAutoHyphens w:val="0"/>
        <w:overflowPunct/>
        <w:autoSpaceDE/>
        <w:textAlignment w:val="auto"/>
        <w:rPr>
          <w:rFonts w:ascii="ISOCPEUR" w:hAnsi="ISOCPEUR"/>
          <w:bCs/>
          <w:sz w:val="24"/>
        </w:rPr>
      </w:pPr>
      <w:r>
        <w:rPr>
          <w:rFonts w:ascii="ISOCPEUR" w:hAnsi="ISOCPEUR"/>
          <w:bCs/>
          <w:sz w:val="24"/>
        </w:rPr>
        <w:br w:type="page"/>
      </w:r>
    </w:p>
    <w:p w:rsidR="00EC52D4" w:rsidRPr="005331D6" w:rsidRDefault="00EC52D4">
      <w:pPr>
        <w:pStyle w:val="Glava"/>
        <w:tabs>
          <w:tab w:val="clear" w:pos="4536"/>
          <w:tab w:val="clear" w:pos="9072"/>
        </w:tabs>
        <w:jc w:val="both"/>
        <w:rPr>
          <w:rFonts w:ascii="ISOCPEUR" w:hAnsi="ISOCPEUR"/>
          <w:bCs/>
          <w:sz w:val="24"/>
        </w:rPr>
      </w:pPr>
    </w:p>
    <w:p w:rsidR="00B30D05" w:rsidRDefault="00B30D05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b/>
          <w:bCs/>
          <w:i/>
          <w:iCs/>
        </w:rPr>
      </w:pPr>
    </w:p>
    <w:tbl>
      <w:tblPr>
        <w:tblW w:w="0" w:type="auto"/>
        <w:tblInd w:w="-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8011"/>
      </w:tblGrid>
      <w:tr w:rsidR="00B30D05">
        <w:tc>
          <w:tcPr>
            <w:tcW w:w="9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D9D9D9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0.2</w:t>
            </w: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80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KAZALO VSEBINE VODILNE MAPE</w:t>
            </w:r>
          </w:p>
        </w:tc>
      </w:tr>
    </w:tbl>
    <w:p w:rsidR="00B30D05" w:rsidRDefault="00B30D05">
      <w:pPr>
        <w:pStyle w:val="Glava"/>
        <w:tabs>
          <w:tab w:val="clear" w:pos="4536"/>
          <w:tab w:val="clear" w:pos="9072"/>
        </w:tabs>
        <w:jc w:val="both"/>
      </w:pPr>
    </w:p>
    <w:p w:rsidR="00B30D05" w:rsidRDefault="00B30D05">
      <w:pPr>
        <w:pStyle w:val="Glava"/>
        <w:tabs>
          <w:tab w:val="clear" w:pos="4536"/>
          <w:tab w:val="clear" w:pos="9072"/>
        </w:tabs>
        <w:jc w:val="both"/>
        <w:rPr>
          <w:bCs/>
          <w:sz w:val="22"/>
          <w:szCs w:val="22"/>
        </w:rPr>
      </w:pPr>
    </w:p>
    <w:p w:rsidR="00B30D05" w:rsidRDefault="00B30D05">
      <w:pPr>
        <w:pStyle w:val="Glava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tbl>
      <w:tblPr>
        <w:tblW w:w="0" w:type="auto"/>
        <w:tblInd w:w="-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8033"/>
      </w:tblGrid>
      <w:tr w:rsidR="00B30D05">
        <w:trPr>
          <w:trHeight w:val="340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0.1</w:t>
            </w:r>
          </w:p>
        </w:tc>
        <w:tc>
          <w:tcPr>
            <w:tcW w:w="8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Naslovna stran</w:t>
            </w:r>
          </w:p>
        </w:tc>
      </w:tr>
      <w:tr w:rsidR="00B30D05">
        <w:trPr>
          <w:trHeight w:val="340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0.2</w:t>
            </w:r>
          </w:p>
        </w:tc>
        <w:tc>
          <w:tcPr>
            <w:tcW w:w="8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Kazalo vsebine vodilne mape</w:t>
            </w:r>
          </w:p>
        </w:tc>
      </w:tr>
      <w:tr w:rsidR="00B30D05">
        <w:trPr>
          <w:trHeight w:val="340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0.3</w:t>
            </w:r>
          </w:p>
        </w:tc>
        <w:tc>
          <w:tcPr>
            <w:tcW w:w="8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Kazalo vsebine projekta  </w:t>
            </w:r>
          </w:p>
        </w:tc>
      </w:tr>
      <w:tr w:rsidR="00B30D05">
        <w:trPr>
          <w:trHeight w:val="340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0.4</w:t>
            </w:r>
          </w:p>
        </w:tc>
        <w:tc>
          <w:tcPr>
            <w:tcW w:w="8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Splošni podatki o objektu in soglasjih </w:t>
            </w:r>
          </w:p>
        </w:tc>
      </w:tr>
      <w:tr w:rsidR="00B30D05" w:rsidTr="005E5B57">
        <w:trPr>
          <w:trHeight w:val="340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0.5</w:t>
            </w:r>
          </w:p>
        </w:tc>
        <w:tc>
          <w:tcPr>
            <w:tcW w:w="8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Podatki o izdelovalcih projekta</w:t>
            </w:r>
          </w:p>
        </w:tc>
      </w:tr>
      <w:tr w:rsidR="00B30D05" w:rsidTr="005E5B57">
        <w:trPr>
          <w:trHeight w:val="340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0.6</w:t>
            </w:r>
          </w:p>
        </w:tc>
        <w:tc>
          <w:tcPr>
            <w:tcW w:w="8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color w:val="808080"/>
                <w:vertAlign w:val="subscript"/>
              </w:rPr>
            </w:pPr>
            <w:r>
              <w:rPr>
                <w:rFonts w:ascii="Arial Narrow" w:hAnsi="Arial Narrow"/>
              </w:rPr>
              <w:t xml:space="preserve">Izjava odgovornega vodje projekta za pridobitev gradbenega dovoljenja                                            </w:t>
            </w:r>
            <w:r>
              <w:rPr>
                <w:rFonts w:ascii="Arial Narrow" w:hAnsi="Arial Narrow"/>
                <w:color w:val="808080"/>
                <w:vertAlign w:val="subscript"/>
              </w:rPr>
              <w:t>(samo v PGD)</w:t>
            </w:r>
          </w:p>
        </w:tc>
      </w:tr>
      <w:tr w:rsidR="00B30D05" w:rsidTr="009C5118">
        <w:trPr>
          <w:trHeight w:val="340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0.7</w:t>
            </w:r>
          </w:p>
        </w:tc>
        <w:tc>
          <w:tcPr>
            <w:tcW w:w="8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color w:val="808080"/>
              </w:rPr>
            </w:pPr>
            <w:r>
              <w:rPr>
                <w:rFonts w:ascii="Arial Narrow" w:hAnsi="Arial Narrow"/>
              </w:rPr>
              <w:t xml:space="preserve">Povzetek revizijskega poročila                                                                                     </w:t>
            </w:r>
            <w:r>
              <w:rPr>
                <w:rFonts w:ascii="Arial Narrow" w:hAnsi="Arial Narrow"/>
                <w:color w:val="808080"/>
                <w:vertAlign w:val="subscript"/>
              </w:rPr>
              <w:t>(samo v PGD, če je revizija obvezna</w:t>
            </w:r>
            <w:r>
              <w:rPr>
                <w:rFonts w:ascii="Arial Narrow" w:hAnsi="Arial Narrow"/>
                <w:color w:val="808080"/>
              </w:rPr>
              <w:t>)</w:t>
            </w:r>
          </w:p>
        </w:tc>
      </w:tr>
      <w:tr w:rsidR="00B30D05" w:rsidTr="005E5B57">
        <w:trPr>
          <w:trHeight w:val="340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0.8</w:t>
            </w:r>
          </w:p>
        </w:tc>
        <w:tc>
          <w:tcPr>
            <w:tcW w:w="8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color w:val="808080"/>
                <w:vertAlign w:val="subscript"/>
              </w:rPr>
            </w:pPr>
            <w:r>
              <w:rPr>
                <w:rFonts w:ascii="Arial Narrow" w:hAnsi="Arial Narrow"/>
              </w:rPr>
              <w:t xml:space="preserve">Lokacijski podatki                                                                                                                    </w:t>
            </w:r>
            <w:r>
              <w:rPr>
                <w:rFonts w:ascii="Arial Narrow" w:hAnsi="Arial Narrow"/>
                <w:vertAlign w:val="subscript"/>
              </w:rPr>
              <w:t xml:space="preserve"> </w:t>
            </w:r>
            <w:r>
              <w:rPr>
                <w:rFonts w:ascii="Arial Narrow" w:hAnsi="Arial Narrow"/>
                <w:color w:val="808080"/>
                <w:vertAlign w:val="subscript"/>
              </w:rPr>
              <w:t>(samo v IDZ, IDP in PGD)</w:t>
            </w:r>
          </w:p>
        </w:tc>
      </w:tr>
      <w:tr w:rsidR="00B30D05" w:rsidTr="005E5B57">
        <w:trPr>
          <w:trHeight w:val="340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0.9</w:t>
            </w:r>
          </w:p>
        </w:tc>
        <w:tc>
          <w:tcPr>
            <w:tcW w:w="8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color w:val="808080"/>
                <w:vertAlign w:val="subscript"/>
              </w:rPr>
            </w:pPr>
            <w:r>
              <w:rPr>
                <w:rFonts w:ascii="Arial Narrow" w:hAnsi="Arial Narrow"/>
              </w:rPr>
              <w:t xml:space="preserve">Zbirno projektno poročilo                                                                                                               </w:t>
            </w:r>
            <w:r>
              <w:rPr>
                <w:rFonts w:ascii="Arial Narrow" w:hAnsi="Arial Narrow"/>
                <w:vertAlign w:val="subscript"/>
              </w:rPr>
              <w:t xml:space="preserve"> </w:t>
            </w:r>
            <w:r>
              <w:rPr>
                <w:rFonts w:ascii="Arial Narrow" w:hAnsi="Arial Narrow"/>
                <w:color w:val="808080"/>
                <w:vertAlign w:val="subscript"/>
              </w:rPr>
              <w:t>(samo v IDP in PID)</w:t>
            </w:r>
          </w:p>
        </w:tc>
      </w:tr>
      <w:tr w:rsidR="00B30D05" w:rsidTr="005E5B57">
        <w:trPr>
          <w:trHeight w:val="340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0.10</w:t>
            </w:r>
          </w:p>
        </w:tc>
        <w:tc>
          <w:tcPr>
            <w:tcW w:w="8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color w:val="808080"/>
                <w:vertAlign w:val="subscript"/>
              </w:rPr>
            </w:pPr>
            <w:r>
              <w:rPr>
                <w:rFonts w:ascii="Arial Narrow" w:hAnsi="Arial Narrow"/>
              </w:rPr>
              <w:t xml:space="preserve">Izkazi                                                                                                                                             </w:t>
            </w:r>
            <w:r>
              <w:rPr>
                <w:rFonts w:ascii="Arial Narrow" w:hAnsi="Arial Narrow"/>
                <w:color w:val="808080"/>
                <w:vertAlign w:val="subscript"/>
              </w:rPr>
              <w:t xml:space="preserve">(samo  </w:t>
            </w:r>
            <w:proofErr w:type="spellStart"/>
            <w:r>
              <w:rPr>
                <w:rFonts w:ascii="Arial Narrow" w:hAnsi="Arial Narrow"/>
                <w:color w:val="808080"/>
                <w:vertAlign w:val="subscript"/>
              </w:rPr>
              <w:t>vPGD</w:t>
            </w:r>
            <w:proofErr w:type="spellEnd"/>
            <w:r>
              <w:rPr>
                <w:rFonts w:ascii="Arial Narrow" w:hAnsi="Arial Narrow"/>
                <w:color w:val="808080"/>
                <w:vertAlign w:val="subscript"/>
              </w:rPr>
              <w:t xml:space="preserve"> in PID)</w:t>
            </w:r>
          </w:p>
        </w:tc>
      </w:tr>
      <w:tr w:rsidR="00B30D05" w:rsidTr="005E5B57">
        <w:trPr>
          <w:trHeight w:val="340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0.11</w:t>
            </w:r>
          </w:p>
        </w:tc>
        <w:tc>
          <w:tcPr>
            <w:tcW w:w="8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color w:val="808080"/>
                <w:vertAlign w:val="subscript"/>
              </w:rPr>
            </w:pPr>
            <w:r>
              <w:rPr>
                <w:rFonts w:ascii="Arial Narrow" w:hAnsi="Arial Narrow"/>
              </w:rPr>
              <w:t xml:space="preserve">Kopije pridobljenih soglasij ter soglasij za priključitev                                                                          </w:t>
            </w:r>
            <w:r>
              <w:rPr>
                <w:rFonts w:ascii="Arial Narrow" w:hAnsi="Arial Narrow"/>
                <w:color w:val="808080"/>
                <w:vertAlign w:val="subscript"/>
              </w:rPr>
              <w:t>(samo v PGD)</w:t>
            </w:r>
          </w:p>
        </w:tc>
      </w:tr>
      <w:tr w:rsidR="00B30D05" w:rsidTr="005E5B57">
        <w:trPr>
          <w:trHeight w:val="340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0.12</w:t>
            </w:r>
          </w:p>
        </w:tc>
        <w:tc>
          <w:tcPr>
            <w:tcW w:w="8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color w:val="808080"/>
                <w:vertAlign w:val="subscript"/>
              </w:rPr>
            </w:pPr>
            <w:r>
              <w:rPr>
                <w:rFonts w:ascii="Arial Narrow" w:hAnsi="Arial Narrow"/>
              </w:rPr>
              <w:t xml:space="preserve">Izjava odgovornega vodje projekta izvedenih del in odgovornega nadzornika                                     </w:t>
            </w:r>
            <w:r>
              <w:rPr>
                <w:rFonts w:ascii="Arial Narrow" w:hAnsi="Arial Narrow"/>
                <w:color w:val="808080"/>
                <w:vertAlign w:val="subscript"/>
              </w:rPr>
              <w:t>(samo v PID)</w:t>
            </w:r>
          </w:p>
        </w:tc>
      </w:tr>
    </w:tbl>
    <w:p w:rsidR="00B30D05" w:rsidRDefault="00B30D05">
      <w:pPr>
        <w:pStyle w:val="Glava"/>
        <w:tabs>
          <w:tab w:val="clear" w:pos="4536"/>
          <w:tab w:val="clear" w:pos="9072"/>
        </w:tabs>
        <w:rPr>
          <w:rFonts w:ascii="Arial Narrow" w:hAnsi="Arial Narrow"/>
          <w:color w:val="808080"/>
          <w:vertAlign w:val="subscript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color w:val="808080"/>
          <w:sz w:val="24"/>
        </w:rPr>
        <w:t xml:space="preserve">  </w:t>
      </w:r>
      <w:r>
        <w:rPr>
          <w:rFonts w:ascii="Arial Narrow" w:hAnsi="Arial Narrow"/>
          <w:color w:val="808080"/>
          <w:vertAlign w:val="subscript"/>
        </w:rPr>
        <w:t>(neustrezno izpusti ali dodal)</w:t>
      </w:r>
    </w:p>
    <w:p w:rsidR="00B30D05" w:rsidRDefault="00B30D05">
      <w:pPr>
        <w:pStyle w:val="Glava"/>
        <w:tabs>
          <w:tab w:val="clear" w:pos="4536"/>
          <w:tab w:val="clear" w:pos="9072"/>
        </w:tabs>
      </w:pPr>
    </w:p>
    <w:p w:rsidR="00B30D05" w:rsidRDefault="00B30D05">
      <w:pPr>
        <w:pStyle w:val="Glava"/>
        <w:pageBreakBefore/>
        <w:tabs>
          <w:tab w:val="clear" w:pos="4536"/>
          <w:tab w:val="clear" w:pos="9072"/>
        </w:tabs>
        <w:rPr>
          <w:rFonts w:ascii="Arial" w:hAnsi="Arial" w:cs="Arial"/>
          <w:b/>
          <w:bCs/>
          <w:i/>
          <w:iCs/>
        </w:rPr>
      </w:pPr>
    </w:p>
    <w:p w:rsidR="00B30D05" w:rsidRDefault="00B30D05">
      <w:pPr>
        <w:pStyle w:val="Glava"/>
        <w:tabs>
          <w:tab w:val="clear" w:pos="4536"/>
          <w:tab w:val="clear" w:pos="9072"/>
        </w:tabs>
        <w:rPr>
          <w:rFonts w:ascii="Arial" w:hAnsi="Arial" w:cs="Arial"/>
          <w:b/>
          <w:bCs/>
          <w:i/>
          <w:iCs/>
        </w:rPr>
      </w:pPr>
    </w:p>
    <w:tbl>
      <w:tblPr>
        <w:tblW w:w="0" w:type="auto"/>
        <w:tblInd w:w="-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8321"/>
      </w:tblGrid>
      <w:tr w:rsidR="00B30D05">
        <w:tc>
          <w:tcPr>
            <w:tcW w:w="9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D9D9D9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0.3</w:t>
            </w: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83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KAZALO VSEBINE PROJEKTA</w:t>
            </w:r>
          </w:p>
        </w:tc>
      </w:tr>
    </w:tbl>
    <w:p w:rsidR="00B30D05" w:rsidRDefault="00B30D05">
      <w:pPr>
        <w:pStyle w:val="Glava"/>
        <w:tabs>
          <w:tab w:val="clear" w:pos="4536"/>
          <w:tab w:val="clear" w:pos="9072"/>
        </w:tabs>
        <w:jc w:val="both"/>
      </w:pPr>
    </w:p>
    <w:p w:rsidR="00B30D05" w:rsidRDefault="00B30D05">
      <w:pPr>
        <w:pStyle w:val="Glava"/>
        <w:tabs>
          <w:tab w:val="clear" w:pos="4536"/>
          <w:tab w:val="clear" w:pos="9072"/>
        </w:tabs>
        <w:jc w:val="both"/>
        <w:rPr>
          <w:sz w:val="22"/>
          <w:szCs w:val="22"/>
        </w:rPr>
      </w:pPr>
    </w:p>
    <w:tbl>
      <w:tblPr>
        <w:tblW w:w="9242" w:type="dxa"/>
        <w:tblInd w:w="-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5812"/>
        <w:gridCol w:w="2509"/>
      </w:tblGrid>
      <w:tr w:rsidR="00B30D05" w:rsidTr="003B4DB8">
        <w:trPr>
          <w:trHeight w:val="340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Vodilna mapa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834" w:rsidRDefault="00B30D05" w:rsidP="00D47207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št. </w:t>
            </w:r>
            <w:r w:rsidR="00EC3A58">
              <w:rPr>
                <w:rFonts w:ascii="Arial Narrow" w:hAnsi="Arial Narrow"/>
              </w:rPr>
              <w:t>03/09</w:t>
            </w:r>
          </w:p>
        </w:tc>
      </w:tr>
      <w:tr w:rsidR="00B70858" w:rsidTr="003B4DB8">
        <w:trPr>
          <w:trHeight w:val="340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9C5118" w:rsidRDefault="009C5118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0858" w:rsidRDefault="00B70858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Načrt arhitekture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0858" w:rsidRDefault="00B70858" w:rsidP="00D47207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št. </w:t>
            </w:r>
            <w:r w:rsidR="00EC3A58">
              <w:rPr>
                <w:rFonts w:ascii="Arial Narrow" w:hAnsi="Arial Narrow"/>
              </w:rPr>
              <w:t>03/09</w:t>
            </w:r>
          </w:p>
        </w:tc>
      </w:tr>
      <w:tr w:rsidR="00B70858" w:rsidTr="003B4DB8">
        <w:trPr>
          <w:trHeight w:val="340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B70858" w:rsidRDefault="00F32CB7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3/1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0858" w:rsidRDefault="00F32CB7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Načrt gradbenih konstrukcij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0858" w:rsidRPr="00003D07" w:rsidRDefault="00EC3A58" w:rsidP="005331D6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št. 03/09</w:t>
            </w:r>
          </w:p>
        </w:tc>
      </w:tr>
      <w:tr w:rsidR="00F32CB7" w:rsidTr="003B4DB8">
        <w:trPr>
          <w:trHeight w:val="340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F32CB7" w:rsidRDefault="00F32CB7" w:rsidP="009A5A78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3/2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2CB7" w:rsidRDefault="00F32CB7" w:rsidP="009A5A78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Načrt zunanje ureditve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CB7" w:rsidRDefault="00EC3A58" w:rsidP="009A5A78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št. 03/09</w:t>
            </w:r>
          </w:p>
        </w:tc>
      </w:tr>
      <w:tr w:rsidR="00EC3A58" w:rsidTr="003B4DB8">
        <w:trPr>
          <w:trHeight w:val="340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C3A58" w:rsidRDefault="00EC3A58" w:rsidP="00EC3A58">
            <w:pPr>
              <w:pStyle w:val="Glava"/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3A58" w:rsidRDefault="00EC3A58" w:rsidP="00EC3A58">
            <w:pPr>
              <w:pStyle w:val="Glava"/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Načrt električnih inštalacij in električne opreme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A58" w:rsidRDefault="00EC3A58" w:rsidP="00EC3A58">
            <w:pPr>
              <w:pStyle w:val="Glava"/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št .03/09</w:t>
            </w:r>
          </w:p>
        </w:tc>
      </w:tr>
      <w:tr w:rsidR="00EC3A58" w:rsidTr="003B4DB8">
        <w:trPr>
          <w:trHeight w:val="340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EC3A58" w:rsidRDefault="00EC3A58" w:rsidP="00EC3A58">
            <w:pPr>
              <w:pStyle w:val="Glava"/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C3A58" w:rsidRDefault="00EC3A58" w:rsidP="00EC3A58">
            <w:pPr>
              <w:pStyle w:val="Glava"/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Načrt strojnih inštalacij in strojne opreme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3A58" w:rsidRDefault="00EC3A58" w:rsidP="00EC3A58">
            <w:pPr>
              <w:pStyle w:val="Glava"/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št. 03/09</w:t>
            </w:r>
          </w:p>
        </w:tc>
      </w:tr>
    </w:tbl>
    <w:p w:rsidR="00B30D05" w:rsidRDefault="00B30D05">
      <w:pPr>
        <w:pStyle w:val="Glava"/>
        <w:tabs>
          <w:tab w:val="clear" w:pos="4536"/>
          <w:tab w:val="clear" w:pos="9072"/>
        </w:tabs>
        <w:rPr>
          <w:rFonts w:ascii="Arial Narrow" w:hAnsi="Arial Narrow"/>
          <w:color w:val="808080"/>
          <w:sz w:val="24"/>
          <w:vertAlign w:val="subscript"/>
        </w:rPr>
      </w:pPr>
      <w:r>
        <w:rPr>
          <w:rFonts w:ascii="Arial Narrow" w:hAnsi="Arial Narrow"/>
          <w:color w:val="808080"/>
          <w:sz w:val="24"/>
          <w:vertAlign w:val="subscript"/>
        </w:rPr>
        <w:tab/>
      </w:r>
    </w:p>
    <w:p w:rsidR="00B30D05" w:rsidRDefault="00B30D05">
      <w:pPr>
        <w:pStyle w:val="Glava"/>
        <w:tabs>
          <w:tab w:val="clear" w:pos="4536"/>
          <w:tab w:val="clear" w:pos="9072"/>
        </w:tabs>
        <w:jc w:val="both"/>
        <w:rPr>
          <w:sz w:val="24"/>
        </w:rPr>
      </w:pPr>
    </w:p>
    <w:p w:rsidR="00B30D05" w:rsidRDefault="00B30D05">
      <w:pPr>
        <w:pStyle w:val="Glava"/>
        <w:tabs>
          <w:tab w:val="clear" w:pos="4536"/>
          <w:tab w:val="clear" w:pos="9072"/>
        </w:tabs>
        <w:jc w:val="both"/>
        <w:rPr>
          <w:b/>
          <w:bCs/>
          <w:sz w:val="24"/>
        </w:rPr>
      </w:pPr>
    </w:p>
    <w:p w:rsidR="00B30D05" w:rsidRDefault="00B30D05">
      <w:pPr>
        <w:pStyle w:val="Glava"/>
        <w:tabs>
          <w:tab w:val="clear" w:pos="4536"/>
          <w:tab w:val="clear" w:pos="9072"/>
        </w:tabs>
        <w:jc w:val="both"/>
        <w:rPr>
          <w:b/>
          <w:bCs/>
          <w:sz w:val="24"/>
        </w:rPr>
      </w:pPr>
    </w:p>
    <w:p w:rsidR="00B30D05" w:rsidRDefault="00B30D05">
      <w:pPr>
        <w:pStyle w:val="Glava"/>
        <w:pageBreakBefore/>
        <w:tabs>
          <w:tab w:val="clear" w:pos="4536"/>
          <w:tab w:val="clear" w:pos="9072"/>
        </w:tabs>
        <w:jc w:val="both"/>
        <w:rPr>
          <w:rFonts w:ascii="Arial Narrow" w:hAnsi="Arial Narrow"/>
          <w:b/>
          <w:bCs/>
          <w:sz w:val="24"/>
          <w:szCs w:val="24"/>
          <w:shd w:val="clear" w:color="auto" w:fill="FFFF00"/>
        </w:rPr>
      </w:pPr>
    </w:p>
    <w:tbl>
      <w:tblPr>
        <w:tblW w:w="0" w:type="auto"/>
        <w:tblInd w:w="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3"/>
        <w:gridCol w:w="7946"/>
      </w:tblGrid>
      <w:tr w:rsidR="00B30D05">
        <w:tc>
          <w:tcPr>
            <w:tcW w:w="9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D9D9D9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0.4</w:t>
            </w: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7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SPLOŠNI PODATKI O OBJEKTU IN SOGLASJIH</w:t>
            </w:r>
          </w:p>
        </w:tc>
      </w:tr>
    </w:tbl>
    <w:p w:rsidR="00B30D05" w:rsidRDefault="00B30D05">
      <w:pPr>
        <w:pStyle w:val="Glava"/>
        <w:tabs>
          <w:tab w:val="clear" w:pos="4536"/>
          <w:tab w:val="clear" w:pos="9072"/>
        </w:tabs>
        <w:jc w:val="both"/>
      </w:pPr>
    </w:p>
    <w:p w:rsidR="00B30D05" w:rsidRDefault="00B30D05">
      <w:pPr>
        <w:pStyle w:val="Glava"/>
        <w:tabs>
          <w:tab w:val="clear" w:pos="4536"/>
          <w:tab w:val="clear" w:pos="9072"/>
        </w:tabs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7"/>
        <w:gridCol w:w="2025"/>
        <w:gridCol w:w="1768"/>
        <w:gridCol w:w="3059"/>
      </w:tblGrid>
      <w:tr w:rsidR="003B4DB8" w:rsidRPr="003B4DB8" w:rsidTr="00942EF2">
        <w:trPr>
          <w:trHeight w:val="340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DB8" w:rsidRPr="003B4DB8" w:rsidRDefault="003B4DB8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>zahtevnost objekta</w:t>
            </w:r>
          </w:p>
        </w:tc>
        <w:tc>
          <w:tcPr>
            <w:tcW w:w="6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E6" w:rsidRDefault="00C425E6" w:rsidP="001B563E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sz w:val="16"/>
                <w:szCs w:val="16"/>
              </w:rPr>
            </w:pPr>
          </w:p>
          <w:p w:rsidR="001B563E" w:rsidRDefault="001B563E" w:rsidP="001B563E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manj zahteven objekt</w:t>
            </w:r>
          </w:p>
          <w:p w:rsidR="003B4DB8" w:rsidRPr="003B4DB8" w:rsidRDefault="003B4DB8" w:rsidP="001B563E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B4DB8" w:rsidRPr="003B4DB8" w:rsidTr="00942EF2">
        <w:trPr>
          <w:trHeight w:val="340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DB8" w:rsidRPr="003B4DB8" w:rsidRDefault="003B4DB8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per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klasifikacija celotnega objekta </w:t>
            </w:r>
            <w:r w:rsidRPr="003B4DB8">
              <w:rPr>
                <w:rFonts w:ascii="Arial Narrow" w:hAnsi="Arial Narrow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6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48A0" w:rsidRDefault="00C425E6" w:rsidP="00C425E6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sz w:val="16"/>
                <w:szCs w:val="16"/>
              </w:rPr>
            </w:pPr>
            <w:r w:rsidRPr="00C425E6">
              <w:rPr>
                <w:rFonts w:ascii="Arial Narrow" w:hAnsi="Arial Narrow"/>
                <w:sz w:val="16"/>
                <w:szCs w:val="16"/>
              </w:rPr>
              <w:t>12610-</w:t>
            </w:r>
            <w:r w:rsidR="00C4308D">
              <w:rPr>
                <w:rFonts w:ascii="Arial Narrow" w:hAnsi="Arial Narrow"/>
                <w:sz w:val="16"/>
                <w:szCs w:val="16"/>
              </w:rPr>
              <w:t xml:space="preserve">Stavbe za kulturo in razvedrilo </w:t>
            </w:r>
          </w:p>
          <w:p w:rsidR="003B4DB8" w:rsidRPr="003B4DB8" w:rsidRDefault="00C4308D" w:rsidP="00C425E6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</w:t>
            </w:r>
            <w:r w:rsidR="00C425E6" w:rsidRPr="00C425E6">
              <w:rPr>
                <w:rFonts w:ascii="Arial Narrow" w:hAnsi="Arial Narrow"/>
                <w:sz w:val="16"/>
                <w:szCs w:val="16"/>
              </w:rPr>
              <w:t>dvorana za družabne prireditve</w:t>
            </w:r>
            <w:r>
              <w:rPr>
                <w:rFonts w:ascii="Arial Narrow" w:hAnsi="Arial Narrow"/>
                <w:sz w:val="16"/>
                <w:szCs w:val="16"/>
              </w:rPr>
              <w:t>)</w:t>
            </w:r>
            <w:r w:rsidR="00C425E6" w:rsidRPr="003B4DB8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</w:tr>
      <w:tr w:rsidR="003B4DB8" w:rsidRPr="003B4DB8" w:rsidTr="00942EF2">
        <w:trPr>
          <w:cantSplit/>
          <w:trHeight w:val="284"/>
        </w:trPr>
        <w:tc>
          <w:tcPr>
            <w:tcW w:w="2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4DB8" w:rsidRPr="003B4DB8" w:rsidRDefault="003B4DB8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per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klasifikacija posameznih delov objekta </w:t>
            </w:r>
            <w:r w:rsidRPr="003B4DB8">
              <w:rPr>
                <w:rFonts w:ascii="Arial Narrow" w:hAnsi="Arial Narrow"/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3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B4DB8" w:rsidRPr="003B4DB8" w:rsidRDefault="003B4DB8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b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delež v skupni uporabni površini objekta   </w:t>
            </w:r>
            <w:r w:rsidRPr="003B4DB8">
              <w:rPr>
                <w:rFonts w:ascii="Arial Narrow" w:hAnsi="Arial Narrow"/>
                <w:sz w:val="16"/>
                <w:szCs w:val="16"/>
                <w:vertAlign w:val="subscript"/>
              </w:rPr>
              <w:t>(ne v IDZ)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DB8" w:rsidRPr="003B4DB8" w:rsidRDefault="003B4DB8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>šifra podrazreda</w:t>
            </w:r>
          </w:p>
        </w:tc>
      </w:tr>
      <w:tr w:rsidR="0032486E" w:rsidRPr="003B4DB8" w:rsidTr="004D2BF7">
        <w:trPr>
          <w:cantSplit/>
          <w:trHeight w:val="284"/>
        </w:trPr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3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2486E" w:rsidRDefault="0032486E" w:rsidP="004D2BF7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 w:rsidRPr="0032486E">
              <w:rPr>
                <w:rFonts w:ascii="Arial Narrow" w:hAnsi="Arial Narrow"/>
                <w:sz w:val="16"/>
                <w:szCs w:val="16"/>
              </w:rPr>
              <w:t>63%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08D" w:rsidRDefault="0032486E" w:rsidP="0032486E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 w:rsidRPr="0032486E">
              <w:rPr>
                <w:rFonts w:ascii="Arial Narrow" w:hAnsi="Arial Narrow"/>
                <w:sz w:val="16"/>
                <w:szCs w:val="16"/>
              </w:rPr>
              <w:t>12610-</w:t>
            </w:r>
            <w:r w:rsidR="00C4308D">
              <w:rPr>
                <w:rFonts w:ascii="Arial Narrow" w:hAnsi="Arial Narrow"/>
                <w:sz w:val="16"/>
                <w:szCs w:val="16"/>
              </w:rPr>
              <w:t xml:space="preserve">Stavbe za kulturo in razvedrilo </w:t>
            </w:r>
          </w:p>
          <w:p w:rsidR="0032486E" w:rsidRPr="0032486E" w:rsidRDefault="00C4308D" w:rsidP="0032486E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</w:t>
            </w:r>
            <w:r w:rsidR="0032486E" w:rsidRPr="0032486E">
              <w:rPr>
                <w:rFonts w:ascii="Arial Narrow" w:hAnsi="Arial Narrow"/>
                <w:sz w:val="16"/>
                <w:szCs w:val="16"/>
              </w:rPr>
              <w:t>dvorana za družabne prireditve</w:t>
            </w:r>
            <w:r>
              <w:rPr>
                <w:rFonts w:ascii="Arial Narrow" w:hAnsi="Arial Narrow"/>
                <w:sz w:val="16"/>
                <w:szCs w:val="16"/>
              </w:rPr>
              <w:t>)</w:t>
            </w:r>
          </w:p>
        </w:tc>
      </w:tr>
      <w:tr w:rsidR="0032486E" w:rsidRPr="003B4DB8" w:rsidTr="004D2BF7">
        <w:trPr>
          <w:cantSplit/>
          <w:trHeight w:val="284"/>
        </w:trPr>
        <w:tc>
          <w:tcPr>
            <w:tcW w:w="205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37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2486E" w:rsidRDefault="0032486E" w:rsidP="004D2BF7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 w:rsidRPr="0032486E">
              <w:rPr>
                <w:rFonts w:ascii="Arial Narrow" w:hAnsi="Arial Narrow"/>
                <w:sz w:val="16"/>
                <w:szCs w:val="16"/>
              </w:rPr>
              <w:t>37%</w:t>
            </w:r>
          </w:p>
        </w:tc>
        <w:tc>
          <w:tcPr>
            <w:tcW w:w="30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Pr="0032486E" w:rsidRDefault="0032486E" w:rsidP="0032486E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 w:rsidRPr="0032486E">
              <w:rPr>
                <w:rFonts w:ascii="Arial Narrow" w:hAnsi="Arial Narrow"/>
                <w:sz w:val="16"/>
                <w:szCs w:val="16"/>
              </w:rPr>
              <w:t>12201-stavbe javne uprave</w:t>
            </w:r>
          </w:p>
        </w:tc>
      </w:tr>
      <w:tr w:rsidR="0032486E" w:rsidRPr="003B4DB8" w:rsidTr="00942EF2">
        <w:trPr>
          <w:trHeight w:val="340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b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druge klasifikacije </w:t>
            </w:r>
            <w:r w:rsidRPr="003B4DB8">
              <w:rPr>
                <w:rFonts w:ascii="Arial Narrow" w:hAnsi="Arial Narrow"/>
                <w:sz w:val="16"/>
                <w:szCs w:val="16"/>
                <w:vertAlign w:val="superscript"/>
              </w:rPr>
              <w:t xml:space="preserve">(2)  </w:t>
            </w:r>
            <w:r w:rsidRPr="003B4DB8">
              <w:rPr>
                <w:rFonts w:ascii="Arial Narrow" w:hAnsi="Arial Narrow"/>
                <w:sz w:val="16"/>
                <w:szCs w:val="16"/>
                <w:vertAlign w:val="subscript"/>
              </w:rPr>
              <w:t xml:space="preserve">(ne </w:t>
            </w:r>
            <w:proofErr w:type="spellStart"/>
            <w:r w:rsidRPr="003B4DB8">
              <w:rPr>
                <w:rFonts w:ascii="Arial Narrow" w:hAnsi="Arial Narrow"/>
                <w:sz w:val="16"/>
                <w:szCs w:val="16"/>
                <w:vertAlign w:val="subscript"/>
              </w:rPr>
              <w:t>vIDZ</w:t>
            </w:r>
            <w:proofErr w:type="spellEnd"/>
            <w:r w:rsidRPr="003B4DB8">
              <w:rPr>
                <w:rFonts w:ascii="Arial Narrow" w:hAnsi="Arial Narrow"/>
                <w:sz w:val="16"/>
                <w:szCs w:val="16"/>
                <w:vertAlign w:val="subscript"/>
              </w:rPr>
              <w:t>)</w:t>
            </w:r>
          </w:p>
        </w:tc>
        <w:tc>
          <w:tcPr>
            <w:tcW w:w="6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Pr="00B70858" w:rsidRDefault="0032486E" w:rsidP="00B70858">
            <w:pPr>
              <w:pStyle w:val="Glava"/>
              <w:rPr>
                <w:rFonts w:ascii="Arial Narrow" w:hAnsi="Arial Narrow"/>
                <w:bCs/>
                <w:sz w:val="16"/>
                <w:szCs w:val="16"/>
              </w:rPr>
            </w:pPr>
            <w:r w:rsidRPr="00B70858">
              <w:rPr>
                <w:rFonts w:ascii="Arial Narrow" w:hAnsi="Arial Narrow"/>
                <w:bCs/>
                <w:sz w:val="16"/>
                <w:szCs w:val="16"/>
              </w:rPr>
              <w:t>-Požarno manj zahteven objekt; Načrti so izdelani v skladu s 7. členom Pravilnika o požarni varnosti v stavbah (</w:t>
            </w:r>
            <w:proofErr w:type="spellStart"/>
            <w:r w:rsidRPr="00B70858">
              <w:rPr>
                <w:rFonts w:ascii="Arial Narrow" w:hAnsi="Arial Narrow"/>
                <w:bCs/>
                <w:sz w:val="16"/>
                <w:szCs w:val="16"/>
              </w:rPr>
              <w:t>Ur.list</w:t>
            </w:r>
            <w:proofErr w:type="spellEnd"/>
            <w:r w:rsidRPr="00B70858">
              <w:rPr>
                <w:rFonts w:ascii="Arial Narrow" w:hAnsi="Arial Narrow"/>
                <w:bCs/>
                <w:sz w:val="16"/>
                <w:szCs w:val="16"/>
              </w:rPr>
              <w:t xml:space="preserve"> RS, št. 10/05, 83/05, 14/07) in sicer na podlagi določil  Tehnične smernice TSG – 1 – 001:2010</w:t>
            </w:r>
          </w:p>
          <w:p w:rsidR="0032486E" w:rsidRPr="00B70858" w:rsidRDefault="0032486E" w:rsidP="00B70858">
            <w:pPr>
              <w:pStyle w:val="Glava"/>
              <w:rPr>
                <w:rFonts w:ascii="Arial Narrow" w:hAnsi="Arial Narrow"/>
                <w:bCs/>
                <w:sz w:val="16"/>
                <w:szCs w:val="16"/>
              </w:rPr>
            </w:pPr>
            <w:r w:rsidRPr="00B70858">
              <w:rPr>
                <w:rFonts w:ascii="Arial Narrow" w:hAnsi="Arial Narrow"/>
                <w:bCs/>
                <w:sz w:val="16"/>
                <w:szCs w:val="16"/>
              </w:rPr>
              <w:t>-Pravilnik o učinkoviti rabi energije v stavbah (</w:t>
            </w:r>
            <w:proofErr w:type="spellStart"/>
            <w:r w:rsidRPr="00B70858">
              <w:rPr>
                <w:rFonts w:ascii="Arial Narrow" w:hAnsi="Arial Narrow"/>
                <w:bCs/>
                <w:sz w:val="16"/>
                <w:szCs w:val="16"/>
              </w:rPr>
              <w:t>Ur.list</w:t>
            </w:r>
            <w:proofErr w:type="spellEnd"/>
            <w:r w:rsidRPr="00B70858">
              <w:rPr>
                <w:rFonts w:ascii="Arial Narrow" w:hAnsi="Arial Narrow"/>
                <w:bCs/>
                <w:sz w:val="16"/>
                <w:szCs w:val="16"/>
              </w:rPr>
              <w:t xml:space="preserve"> RS, št. 52/2010)</w:t>
            </w:r>
          </w:p>
          <w:p w:rsidR="0032486E" w:rsidRPr="00B70858" w:rsidRDefault="0032486E" w:rsidP="00B70858">
            <w:pPr>
              <w:pStyle w:val="Glava"/>
              <w:rPr>
                <w:rFonts w:ascii="Arial Narrow" w:hAnsi="Arial Narrow"/>
                <w:bCs/>
                <w:sz w:val="16"/>
                <w:szCs w:val="16"/>
              </w:rPr>
            </w:pPr>
            <w:r w:rsidRPr="00B70858">
              <w:rPr>
                <w:rFonts w:ascii="Arial Narrow" w:hAnsi="Arial Narrow"/>
                <w:bCs/>
                <w:sz w:val="16"/>
                <w:szCs w:val="16"/>
              </w:rPr>
              <w:t>-Pravilnik o zahtevah za nizkonapetostne elektro instalacije v stavbah (</w:t>
            </w:r>
            <w:proofErr w:type="spellStart"/>
            <w:r w:rsidRPr="00B70858">
              <w:rPr>
                <w:rFonts w:ascii="Arial Narrow" w:hAnsi="Arial Narrow"/>
                <w:bCs/>
                <w:sz w:val="16"/>
                <w:szCs w:val="16"/>
              </w:rPr>
              <w:t>Ur.list</w:t>
            </w:r>
            <w:proofErr w:type="spellEnd"/>
            <w:r w:rsidRPr="00B70858">
              <w:rPr>
                <w:rFonts w:ascii="Arial Narrow" w:hAnsi="Arial Narrow"/>
                <w:bCs/>
                <w:sz w:val="16"/>
                <w:szCs w:val="16"/>
              </w:rPr>
              <w:t xml:space="preserve"> RS, št. 41/2009) in sicer na podlagi določil tehnične smernice TSG – N – 002 : 2009 – </w:t>
            </w:r>
            <w:proofErr w:type="spellStart"/>
            <w:r w:rsidRPr="00B70858">
              <w:rPr>
                <w:rFonts w:ascii="Arial Narrow" w:hAnsi="Arial Narrow"/>
                <w:bCs/>
                <w:sz w:val="16"/>
                <w:szCs w:val="16"/>
              </w:rPr>
              <w:t>Niskonapetostne</w:t>
            </w:r>
            <w:proofErr w:type="spellEnd"/>
            <w:r w:rsidRPr="00B70858">
              <w:rPr>
                <w:rFonts w:ascii="Arial Narrow" w:hAnsi="Arial Narrow"/>
                <w:bCs/>
                <w:sz w:val="16"/>
                <w:szCs w:val="16"/>
              </w:rPr>
              <w:t xml:space="preserve"> el. Instalacije</w:t>
            </w:r>
          </w:p>
          <w:p w:rsidR="0032486E" w:rsidRDefault="0032486E" w:rsidP="00B70858">
            <w:pPr>
              <w:pStyle w:val="Glava"/>
              <w:rPr>
                <w:rFonts w:ascii="Arial Narrow" w:hAnsi="Arial Narrow"/>
                <w:bCs/>
                <w:sz w:val="16"/>
                <w:szCs w:val="16"/>
              </w:rPr>
            </w:pPr>
            <w:r w:rsidRPr="00B70858">
              <w:rPr>
                <w:rFonts w:ascii="Arial Narrow" w:hAnsi="Arial Narrow"/>
                <w:bCs/>
                <w:sz w:val="16"/>
                <w:szCs w:val="16"/>
              </w:rPr>
              <w:t>Pravilnik o zaščiti stavb pred delovanjem strele (</w:t>
            </w:r>
            <w:proofErr w:type="spellStart"/>
            <w:r w:rsidRPr="00B70858">
              <w:rPr>
                <w:rFonts w:ascii="Arial Narrow" w:hAnsi="Arial Narrow"/>
                <w:bCs/>
                <w:sz w:val="16"/>
                <w:szCs w:val="16"/>
              </w:rPr>
              <w:t>Ur.list</w:t>
            </w:r>
            <w:proofErr w:type="spellEnd"/>
            <w:r w:rsidRPr="00B70858">
              <w:rPr>
                <w:rFonts w:ascii="Arial Narrow" w:hAnsi="Arial Narrow"/>
                <w:bCs/>
                <w:sz w:val="16"/>
                <w:szCs w:val="16"/>
              </w:rPr>
              <w:t xml:space="preserve"> RS, št. 20/2009) in sicer na podlagi določil Tehnične smernice TSG – N – 003 : 2009 – Zaščita pred delovanjem strele</w:t>
            </w:r>
          </w:p>
          <w:p w:rsidR="0032486E" w:rsidRDefault="0032486E" w:rsidP="00B70858">
            <w:pPr>
              <w:pStyle w:val="Glava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 w:rsidRPr="00833BA1">
              <w:rPr>
                <w:rFonts w:ascii="Arial Narrow" w:hAnsi="Arial Narrow"/>
                <w:bCs/>
                <w:sz w:val="16"/>
                <w:szCs w:val="16"/>
              </w:rPr>
              <w:t>Pravilnik o zaščiti pred hrupom v stavbah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(</w:t>
            </w:r>
            <w:r w:rsidRPr="00833BA1">
              <w:rPr>
                <w:rFonts w:ascii="Arial Narrow" w:hAnsi="Arial Narrow"/>
                <w:bCs/>
                <w:sz w:val="16"/>
                <w:szCs w:val="16"/>
              </w:rPr>
              <w:t>Ur.l. RS, št. </w:t>
            </w:r>
            <w:hyperlink r:id="rId9" w:tgtFrame="_blank" w:history="1">
              <w:r w:rsidRPr="00833BA1">
                <w:rPr>
                  <w:rFonts w:ascii="Arial Narrow" w:hAnsi="Arial Narrow"/>
                  <w:bCs/>
                  <w:sz w:val="16"/>
                  <w:szCs w:val="16"/>
                </w:rPr>
                <w:t>10/2012</w:t>
              </w:r>
            </w:hyperlink>
            <w:r>
              <w:rPr>
                <w:rFonts w:ascii="Arial Narrow" w:hAnsi="Arial Narrow"/>
                <w:bCs/>
                <w:sz w:val="16"/>
                <w:szCs w:val="16"/>
              </w:rPr>
              <w:t>) in sicer na podlagi določil Tehnične smernice</w:t>
            </w: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</w:p>
          <w:p w:rsidR="0032486E" w:rsidRPr="003B4DB8" w:rsidRDefault="0032486E" w:rsidP="00B70858">
            <w:pPr>
              <w:pStyle w:val="Glava"/>
              <w:rPr>
                <w:rFonts w:ascii="Arial Narrow" w:hAnsi="Arial Narrow"/>
                <w:bCs/>
                <w:sz w:val="16"/>
                <w:szCs w:val="16"/>
              </w:rPr>
            </w:pPr>
            <w:r w:rsidRPr="00833BA1">
              <w:rPr>
                <w:rFonts w:ascii="Arial Narrow" w:hAnsi="Arial Narrow"/>
                <w:bCs/>
                <w:sz w:val="16"/>
                <w:szCs w:val="16"/>
              </w:rPr>
              <w:t>TSG-1-005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-</w:t>
            </w:r>
            <w:r w:rsidRPr="00833BA1">
              <w:rPr>
                <w:rFonts w:ascii="Arial Narrow" w:hAnsi="Arial Narrow"/>
                <w:bCs/>
                <w:sz w:val="16"/>
                <w:szCs w:val="16"/>
              </w:rPr>
              <w:t xml:space="preserve"> Zaščita pred hrupom v stavbah</w:t>
            </w:r>
          </w:p>
        </w:tc>
      </w:tr>
      <w:tr w:rsidR="0032486E" w:rsidRPr="003B4DB8" w:rsidTr="00942EF2">
        <w:trPr>
          <w:trHeight w:val="340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>navedba prostorskega akta</w:t>
            </w:r>
          </w:p>
        </w:tc>
        <w:tc>
          <w:tcPr>
            <w:tcW w:w="6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B7085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 w:rsidRPr="00C425E6">
              <w:rPr>
                <w:rFonts w:ascii="Arial Narrow" w:hAnsi="Arial Narrow"/>
                <w:sz w:val="16"/>
                <w:szCs w:val="16"/>
              </w:rPr>
              <w:t xml:space="preserve">Odlok o prostorskih ureditvenih pogojih za območje občine Brežice (Ul RS 103/06 - uradno prečiščeno besedilo, 77/09, 8/10, 47/11, 48/11 - </w:t>
            </w:r>
            <w:proofErr w:type="spellStart"/>
            <w:r w:rsidRPr="00C425E6">
              <w:rPr>
                <w:rFonts w:ascii="Arial Narrow" w:hAnsi="Arial Narrow"/>
                <w:sz w:val="16"/>
                <w:szCs w:val="16"/>
              </w:rPr>
              <w:t>popr</w:t>
            </w:r>
            <w:proofErr w:type="spellEnd"/>
            <w:r w:rsidRPr="00C425E6">
              <w:rPr>
                <w:rFonts w:ascii="Arial Narrow" w:hAnsi="Arial Narrow"/>
                <w:sz w:val="16"/>
                <w:szCs w:val="16"/>
              </w:rPr>
              <w:t>.)</w:t>
            </w:r>
          </w:p>
        </w:tc>
      </w:tr>
      <w:tr w:rsidR="0032486E" w:rsidRPr="003B4DB8" w:rsidTr="00942EF2">
        <w:trPr>
          <w:trHeight w:val="340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per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lokacija </w:t>
            </w:r>
            <w:r w:rsidRPr="003B4DB8">
              <w:rPr>
                <w:rFonts w:ascii="Arial Narrow" w:hAnsi="Arial Narrow"/>
                <w:sz w:val="16"/>
                <w:szCs w:val="16"/>
                <w:vertAlign w:val="superscript"/>
              </w:rPr>
              <w:t>(3)</w:t>
            </w:r>
          </w:p>
        </w:tc>
        <w:tc>
          <w:tcPr>
            <w:tcW w:w="6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Jesenice na Dolenjskem</w:t>
            </w:r>
            <w:r w:rsidRPr="002172D1">
              <w:rPr>
                <w:rFonts w:ascii="Arial Narrow" w:hAnsi="Arial Narrow"/>
                <w:sz w:val="16"/>
                <w:szCs w:val="16"/>
              </w:rPr>
              <w:t>, Občina Brežice</w:t>
            </w:r>
          </w:p>
        </w:tc>
      </w:tr>
      <w:tr w:rsidR="0032486E" w:rsidRPr="003B4DB8" w:rsidTr="00942EF2">
        <w:trPr>
          <w:trHeight w:val="340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per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seznam zemljišč z nameravano gradnjo </w:t>
            </w:r>
            <w:r w:rsidRPr="003B4DB8">
              <w:rPr>
                <w:rFonts w:ascii="Arial Narrow" w:hAnsi="Arial Narrow"/>
                <w:sz w:val="16"/>
                <w:szCs w:val="16"/>
                <w:vertAlign w:val="superscript"/>
              </w:rPr>
              <w:t>(4)</w:t>
            </w:r>
          </w:p>
        </w:tc>
        <w:tc>
          <w:tcPr>
            <w:tcW w:w="6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  <w:p w:rsidR="0032486E" w:rsidRDefault="0032486E" w:rsidP="001B563E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16"/>
                <w:szCs w:val="16"/>
              </w:rPr>
            </w:pPr>
            <w:r w:rsidRPr="002172D1">
              <w:rPr>
                <w:rFonts w:ascii="Arial Narrow" w:hAnsi="Arial Narrow"/>
                <w:sz w:val="16"/>
                <w:szCs w:val="16"/>
              </w:rPr>
              <w:t xml:space="preserve">št. parcele: </w:t>
            </w:r>
            <w:r w:rsidRPr="00C425E6">
              <w:rPr>
                <w:rFonts w:ascii="Arial Narrow" w:hAnsi="Arial Narrow"/>
                <w:sz w:val="16"/>
                <w:szCs w:val="16"/>
              </w:rPr>
              <w:t>*325/1, *325/2 k.o. Velika Dolina</w:t>
            </w:r>
          </w:p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2486E" w:rsidRPr="003B4DB8" w:rsidTr="00942EF2">
        <w:trPr>
          <w:trHeight w:val="85"/>
        </w:trPr>
        <w:tc>
          <w:tcPr>
            <w:tcW w:w="2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>seznam zemljišč preko katerih potekajo priključki na gospodarsko javno infrastrukturo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16"/>
                <w:szCs w:val="16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>vodovod</w:t>
            </w:r>
          </w:p>
        </w:tc>
        <w:tc>
          <w:tcPr>
            <w:tcW w:w="4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Default="0032486E" w:rsidP="009B3499">
            <w:pPr>
              <w:pStyle w:val="Glava"/>
              <w:snapToGrid w:val="0"/>
              <w:rPr>
                <w:rFonts w:ascii="Arial Narrow" w:hAnsi="Arial Narrow"/>
                <w:sz w:val="16"/>
                <w:szCs w:val="16"/>
              </w:rPr>
            </w:pPr>
            <w:r w:rsidRPr="00C425E6">
              <w:rPr>
                <w:rFonts w:ascii="Arial Narrow" w:hAnsi="Arial Narrow"/>
                <w:sz w:val="16"/>
                <w:szCs w:val="16"/>
              </w:rPr>
              <w:t>Obstoječi priključki na objektu</w:t>
            </w:r>
          </w:p>
        </w:tc>
      </w:tr>
      <w:tr w:rsidR="0032486E" w:rsidRPr="003B4DB8" w:rsidTr="00943701">
        <w:trPr>
          <w:trHeight w:val="85"/>
        </w:trPr>
        <w:tc>
          <w:tcPr>
            <w:tcW w:w="205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16"/>
                <w:szCs w:val="16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>kanalizacija</w:t>
            </w:r>
          </w:p>
        </w:tc>
        <w:tc>
          <w:tcPr>
            <w:tcW w:w="48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486E" w:rsidRDefault="0032486E" w:rsidP="00C425E6">
            <w:r>
              <w:rPr>
                <w:rFonts w:ascii="Arial Narrow" w:hAnsi="Arial Narrow"/>
                <w:sz w:val="16"/>
                <w:szCs w:val="16"/>
              </w:rPr>
              <w:t>283/5</w:t>
            </w:r>
            <w:r w:rsidRPr="00D6580B">
              <w:rPr>
                <w:rFonts w:ascii="Arial Narrow" w:hAnsi="Arial Narrow"/>
                <w:sz w:val="16"/>
                <w:szCs w:val="16"/>
              </w:rPr>
              <w:t xml:space="preserve"> k.o. </w:t>
            </w:r>
            <w:r>
              <w:rPr>
                <w:rFonts w:ascii="Arial Narrow" w:hAnsi="Arial Narrow"/>
                <w:sz w:val="16"/>
                <w:szCs w:val="16"/>
              </w:rPr>
              <w:t>Velika Dolina</w:t>
            </w:r>
          </w:p>
        </w:tc>
      </w:tr>
      <w:tr w:rsidR="0032486E" w:rsidRPr="003B4DB8" w:rsidTr="00943701">
        <w:trPr>
          <w:trHeight w:val="85"/>
        </w:trPr>
        <w:tc>
          <w:tcPr>
            <w:tcW w:w="205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16"/>
                <w:szCs w:val="16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>elektrika</w:t>
            </w:r>
          </w:p>
        </w:tc>
        <w:tc>
          <w:tcPr>
            <w:tcW w:w="48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486E" w:rsidRDefault="0032486E">
            <w:r w:rsidRPr="00C425E6">
              <w:rPr>
                <w:rFonts w:ascii="Arial Narrow" w:hAnsi="Arial Narrow"/>
                <w:sz w:val="16"/>
                <w:szCs w:val="16"/>
              </w:rPr>
              <w:t>Obstoječi priključki na objektu</w:t>
            </w:r>
          </w:p>
        </w:tc>
      </w:tr>
      <w:tr w:rsidR="0032486E" w:rsidRPr="003B4DB8" w:rsidTr="00DB58D4">
        <w:trPr>
          <w:trHeight w:val="85"/>
        </w:trPr>
        <w:tc>
          <w:tcPr>
            <w:tcW w:w="205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16"/>
                <w:szCs w:val="16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>PTT</w:t>
            </w:r>
          </w:p>
        </w:tc>
        <w:tc>
          <w:tcPr>
            <w:tcW w:w="48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Default="0032486E" w:rsidP="009B3499">
            <w:pPr>
              <w:pStyle w:val="Glava"/>
              <w:snapToGrid w:val="0"/>
              <w:rPr>
                <w:rFonts w:ascii="Arial Narrow" w:hAnsi="Arial Narrow"/>
                <w:sz w:val="16"/>
                <w:szCs w:val="16"/>
              </w:rPr>
            </w:pPr>
            <w:r w:rsidRPr="00C425E6">
              <w:rPr>
                <w:rFonts w:ascii="Arial Narrow" w:hAnsi="Arial Narrow"/>
                <w:sz w:val="16"/>
                <w:szCs w:val="16"/>
              </w:rPr>
              <w:t>Obstoječi priključki na objektu</w:t>
            </w:r>
          </w:p>
        </w:tc>
      </w:tr>
      <w:tr w:rsidR="0032486E" w:rsidRPr="003B4DB8" w:rsidTr="00942EF2">
        <w:trPr>
          <w:trHeight w:val="340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>seznam zemljišč preko katerih poteka priključek na javno cesto</w:t>
            </w:r>
          </w:p>
        </w:tc>
        <w:tc>
          <w:tcPr>
            <w:tcW w:w="6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17CB9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Obstoječe LC 0240001.</w:t>
            </w:r>
            <w:r w:rsidRPr="00317CB9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</w:tr>
      <w:tr w:rsidR="0032486E" w:rsidRPr="003B4DB8" w:rsidTr="00942EF2">
        <w:trPr>
          <w:trHeight w:val="340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b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seznam zemljišč na katere sega območje za določitev strank </w:t>
            </w:r>
            <w:r w:rsidRPr="003B4DB8">
              <w:rPr>
                <w:rFonts w:ascii="Arial Narrow" w:hAnsi="Arial Narrow"/>
                <w:sz w:val="16"/>
                <w:szCs w:val="16"/>
                <w:vertAlign w:val="subscript"/>
              </w:rPr>
              <w:t>(samo v PGD)</w:t>
            </w:r>
          </w:p>
        </w:tc>
        <w:tc>
          <w:tcPr>
            <w:tcW w:w="6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Default="0032486E" w:rsidP="00724A59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  <w:p w:rsidR="0032486E" w:rsidRPr="00724A59" w:rsidRDefault="0032486E" w:rsidP="00724A59">
            <w:pPr>
              <w:pStyle w:val="Glava"/>
              <w:rPr>
                <w:rFonts w:ascii="Arial Narrow" w:hAnsi="Arial Narrow"/>
                <w:bCs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2D173B">
              <w:rPr>
                <w:rFonts w:ascii="Arial Narrow" w:hAnsi="Arial Narrow"/>
                <w:bCs/>
                <w:sz w:val="16"/>
                <w:szCs w:val="16"/>
              </w:rPr>
              <w:t>- na podlagi Odločbe Ustavnega sodišča št. U-I-165/09, s katero je razveljavljen 1. in 2. odstavek 62. člena ZGO ter na podlagi Navodila MOP št. 050-18/2009/8 območje za določitev strank ni določeno</w:t>
            </w:r>
          </w:p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32486E" w:rsidRPr="003B4DB8" w:rsidTr="00DB58D4">
        <w:trPr>
          <w:cantSplit/>
          <w:trHeight w:val="284"/>
        </w:trPr>
        <w:tc>
          <w:tcPr>
            <w:tcW w:w="205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per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navedba soglasij in soglasij za priključitev </w:t>
            </w:r>
            <w:r w:rsidRPr="003B4DB8">
              <w:rPr>
                <w:rFonts w:ascii="Arial Narrow" w:hAnsi="Arial Narrow"/>
                <w:sz w:val="16"/>
                <w:szCs w:val="16"/>
                <w:vertAlign w:val="superscript"/>
              </w:rPr>
              <w:t>(5)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soglasja v območju varovalnih pasov  </w:t>
            </w:r>
          </w:p>
        </w:tc>
        <w:tc>
          <w:tcPr>
            <w:tcW w:w="4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i/>
                <w:sz w:val="16"/>
                <w:szCs w:val="16"/>
              </w:rPr>
            </w:pPr>
            <w:r w:rsidRPr="003B4DB8">
              <w:rPr>
                <w:rFonts w:ascii="Arial Narrow" w:hAnsi="Arial Narrow"/>
                <w:i/>
                <w:sz w:val="16"/>
                <w:szCs w:val="16"/>
              </w:rPr>
              <w:t>/</w:t>
            </w:r>
          </w:p>
        </w:tc>
      </w:tr>
      <w:tr w:rsidR="0032486E" w:rsidRPr="003B4DB8" w:rsidTr="00DB58D4">
        <w:trPr>
          <w:cantSplit/>
          <w:trHeight w:val="284"/>
        </w:trPr>
        <w:tc>
          <w:tcPr>
            <w:tcW w:w="205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soglasja v varovanih območjih             </w:t>
            </w:r>
          </w:p>
        </w:tc>
        <w:tc>
          <w:tcPr>
            <w:tcW w:w="4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AC1A64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sz w:val="16"/>
                <w:szCs w:val="16"/>
              </w:rPr>
            </w:pPr>
            <w:r w:rsidRPr="009549F2">
              <w:rPr>
                <w:rFonts w:ascii="Arial Narrow" w:hAnsi="Arial Narrow"/>
                <w:sz w:val="16"/>
                <w:szCs w:val="16"/>
              </w:rPr>
              <w:t>Zavod za varstvo kulturne dediščine Slovenije, Območna en</w:t>
            </w:r>
            <w:r>
              <w:rPr>
                <w:rFonts w:ascii="Arial Narrow" w:hAnsi="Arial Narrow"/>
                <w:sz w:val="16"/>
                <w:szCs w:val="16"/>
              </w:rPr>
              <w:t>ota Novo mesto, Skalickega</w:t>
            </w:r>
            <w:r w:rsidRPr="009549F2">
              <w:rPr>
                <w:rFonts w:ascii="Arial Narrow" w:hAnsi="Arial Narrow"/>
                <w:sz w:val="16"/>
                <w:szCs w:val="16"/>
              </w:rPr>
              <w:t xml:space="preserve"> 1, </w:t>
            </w:r>
            <w:r>
              <w:rPr>
                <w:rFonts w:ascii="Arial Narrow" w:hAnsi="Arial Narrow"/>
                <w:sz w:val="16"/>
                <w:szCs w:val="16"/>
              </w:rPr>
              <w:t xml:space="preserve">8000 </w:t>
            </w:r>
            <w:r w:rsidRPr="009549F2">
              <w:rPr>
                <w:rFonts w:ascii="Arial Narrow" w:hAnsi="Arial Narrow"/>
                <w:sz w:val="16"/>
                <w:szCs w:val="16"/>
              </w:rPr>
              <w:t>Novo mesto</w:t>
            </w:r>
          </w:p>
          <w:p w:rsidR="0032486E" w:rsidRDefault="0032486E" w:rsidP="00AC1A64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  <w:p w:rsidR="0032486E" w:rsidRPr="00A004A8" w:rsidRDefault="0032486E" w:rsidP="00AC1A64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A004A8">
              <w:rPr>
                <w:rFonts w:ascii="Arial Narrow" w:hAnsi="Arial Narrow"/>
                <w:i/>
                <w:sz w:val="16"/>
                <w:szCs w:val="16"/>
              </w:rPr>
              <w:t>št. soglasja:</w:t>
            </w:r>
            <w:r>
              <w:rPr>
                <w:rFonts w:ascii="Arial Narrow" w:hAnsi="Arial Narrow"/>
                <w:i/>
                <w:sz w:val="16"/>
                <w:szCs w:val="16"/>
              </w:rPr>
              <w:t xml:space="preserve"> 35105-873/2013-2</w:t>
            </w:r>
          </w:p>
          <w:p w:rsidR="0032486E" w:rsidRPr="003B4DB8" w:rsidRDefault="0032486E" w:rsidP="00AC1A64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i/>
                <w:iCs/>
                <w:sz w:val="16"/>
                <w:szCs w:val="16"/>
              </w:rPr>
            </w:pPr>
            <w:r w:rsidRPr="00A004A8">
              <w:rPr>
                <w:rFonts w:ascii="Arial Narrow" w:hAnsi="Arial Narrow"/>
                <w:i/>
                <w:sz w:val="16"/>
                <w:szCs w:val="16"/>
              </w:rPr>
              <w:t>datum:</w:t>
            </w:r>
            <w:r>
              <w:rPr>
                <w:rFonts w:ascii="Arial Narrow" w:hAnsi="Arial Narrow"/>
                <w:i/>
                <w:sz w:val="16"/>
                <w:szCs w:val="16"/>
              </w:rPr>
              <w:t xml:space="preserve"> 06.12.2013</w:t>
            </w:r>
          </w:p>
        </w:tc>
      </w:tr>
      <w:tr w:rsidR="0032486E" w:rsidRPr="003B4DB8" w:rsidTr="00823028">
        <w:trPr>
          <w:cantSplit/>
          <w:trHeight w:val="284"/>
        </w:trPr>
        <w:tc>
          <w:tcPr>
            <w:tcW w:w="205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Pr="002467B8" w:rsidRDefault="0032486E" w:rsidP="002467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 w:rsidRPr="002467B8">
              <w:rPr>
                <w:rFonts w:ascii="Arial Narrow" w:hAnsi="Arial Narrow"/>
                <w:sz w:val="16"/>
                <w:szCs w:val="16"/>
              </w:rPr>
              <w:t xml:space="preserve">Agencija RS za okolje, urad za upravljanje z vodami, Sektor za vodno območje Donave, oddelek območja spodnje Save </w:t>
            </w:r>
          </w:p>
          <w:p w:rsidR="0032486E" w:rsidRPr="002467B8" w:rsidRDefault="0032486E" w:rsidP="002467B8">
            <w:pPr>
              <w:pStyle w:val="Glava"/>
              <w:snapToGrid w:val="0"/>
              <w:rPr>
                <w:rFonts w:ascii="Arial Narrow" w:hAnsi="Arial Narrow"/>
                <w:sz w:val="16"/>
                <w:szCs w:val="16"/>
              </w:rPr>
            </w:pPr>
            <w:r w:rsidRPr="002467B8">
              <w:rPr>
                <w:rFonts w:ascii="Arial Narrow" w:hAnsi="Arial Narrow"/>
                <w:sz w:val="16"/>
                <w:szCs w:val="16"/>
              </w:rPr>
              <w:t xml:space="preserve">Novi trg 9, 8000 Novo mesto </w:t>
            </w:r>
          </w:p>
          <w:p w:rsidR="0032486E" w:rsidRDefault="0032486E" w:rsidP="00AC1A64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sz w:val="16"/>
                <w:szCs w:val="16"/>
              </w:rPr>
            </w:pPr>
          </w:p>
          <w:p w:rsidR="0032486E" w:rsidRPr="00A004A8" w:rsidRDefault="0032486E" w:rsidP="00E33A44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 w:rsidRPr="00A004A8">
              <w:rPr>
                <w:rFonts w:ascii="Arial Narrow" w:hAnsi="Arial Narrow"/>
                <w:i/>
                <w:sz w:val="16"/>
                <w:szCs w:val="16"/>
              </w:rPr>
              <w:t>št. soglasja:</w:t>
            </w:r>
            <w:r>
              <w:rPr>
                <w:rFonts w:ascii="Arial Narrow" w:hAnsi="Arial Narrow"/>
                <w:i/>
                <w:sz w:val="16"/>
                <w:szCs w:val="16"/>
              </w:rPr>
              <w:t>35507-5177/2013-2</w:t>
            </w:r>
          </w:p>
          <w:p w:rsidR="0032486E" w:rsidRPr="009549F2" w:rsidRDefault="0032486E" w:rsidP="00E33A44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sz w:val="16"/>
                <w:szCs w:val="16"/>
              </w:rPr>
            </w:pPr>
            <w:r w:rsidRPr="00A004A8">
              <w:rPr>
                <w:rFonts w:ascii="Arial Narrow" w:hAnsi="Arial Narrow"/>
                <w:i/>
                <w:sz w:val="16"/>
                <w:szCs w:val="16"/>
              </w:rPr>
              <w:t>datum:</w:t>
            </w:r>
            <w:r>
              <w:rPr>
                <w:rFonts w:ascii="Arial Narrow" w:hAnsi="Arial Narrow"/>
                <w:i/>
                <w:sz w:val="16"/>
                <w:szCs w:val="16"/>
              </w:rPr>
              <w:t>24.12.2013</w:t>
            </w:r>
          </w:p>
        </w:tc>
      </w:tr>
      <w:tr w:rsidR="0032486E" w:rsidRPr="003B4DB8" w:rsidTr="00DB58D4">
        <w:trPr>
          <w:cantSplit/>
          <w:trHeight w:val="284"/>
        </w:trPr>
        <w:tc>
          <w:tcPr>
            <w:tcW w:w="205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2486E" w:rsidRPr="003B4DB8" w:rsidRDefault="0032486E" w:rsidP="003B4DB8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soglasja </w:t>
            </w:r>
            <w:r w:rsidRPr="003B4DB8">
              <w:rPr>
                <w:rFonts w:ascii="Arial Narrow" w:hAnsi="Arial Narrow"/>
                <w:sz w:val="16"/>
                <w:szCs w:val="16"/>
              </w:rPr>
              <w:t xml:space="preserve">                       </w:t>
            </w:r>
          </w:p>
        </w:tc>
        <w:tc>
          <w:tcPr>
            <w:tcW w:w="4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Default="0032486E" w:rsidP="003155D1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KOP Brežice d.d., (javna cesta)</w:t>
            </w:r>
          </w:p>
          <w:p w:rsidR="0032486E" w:rsidRDefault="0032486E" w:rsidP="003155D1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Cesta prvih borcev 9, 8250 Brežice</w:t>
            </w:r>
          </w:p>
          <w:p w:rsidR="0032486E" w:rsidRDefault="0032486E" w:rsidP="003155D1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sz w:val="16"/>
                <w:szCs w:val="16"/>
              </w:rPr>
            </w:pPr>
          </w:p>
          <w:p w:rsidR="0032486E" w:rsidRDefault="0032486E" w:rsidP="003155D1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>
              <w:rPr>
                <w:rFonts w:ascii="Arial Narrow" w:hAnsi="Arial Narrow"/>
                <w:i/>
                <w:sz w:val="16"/>
                <w:szCs w:val="16"/>
              </w:rPr>
              <w:t>št. soglasja: VCX-276/13-S</w:t>
            </w:r>
          </w:p>
          <w:p w:rsidR="0032486E" w:rsidRPr="003B4DB8" w:rsidRDefault="0032486E" w:rsidP="003155D1">
            <w:pPr>
              <w:pStyle w:val="Glava"/>
              <w:rPr>
                <w:rFonts w:ascii="Arial Narrow" w:hAnsi="Arial Narrow"/>
                <w:i/>
                <w:iCs/>
                <w:sz w:val="16"/>
                <w:szCs w:val="16"/>
              </w:rPr>
            </w:pPr>
            <w:r>
              <w:rPr>
                <w:rFonts w:ascii="Arial Narrow" w:hAnsi="Arial Narrow"/>
                <w:i/>
                <w:sz w:val="16"/>
                <w:szCs w:val="16"/>
              </w:rPr>
              <w:t>datum izdaje soglasja: 16.12.2013</w:t>
            </w:r>
          </w:p>
        </w:tc>
      </w:tr>
      <w:tr w:rsidR="0032486E" w:rsidRPr="003B4DB8" w:rsidTr="00DB58D4">
        <w:trPr>
          <w:cantSplit/>
          <w:trHeight w:val="284"/>
        </w:trPr>
        <w:tc>
          <w:tcPr>
            <w:tcW w:w="205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2486E" w:rsidRPr="003B4DB8" w:rsidRDefault="0032486E" w:rsidP="003B4DB8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8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Default="0032486E" w:rsidP="00AC33AE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Komunala Brežice d.o.o. (vodovod in kanalizacija)</w:t>
            </w:r>
          </w:p>
          <w:p w:rsidR="0032486E" w:rsidRDefault="0032486E" w:rsidP="00AC33AE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Cesta prvih borcev 18, 8250 Brežice</w:t>
            </w:r>
          </w:p>
          <w:p w:rsidR="0032486E" w:rsidRDefault="0032486E" w:rsidP="00AC33AE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sz w:val="16"/>
                <w:szCs w:val="16"/>
              </w:rPr>
            </w:pPr>
          </w:p>
          <w:p w:rsidR="0032486E" w:rsidRDefault="0032486E" w:rsidP="00AC33AE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>
              <w:rPr>
                <w:rFonts w:ascii="Arial Narrow" w:hAnsi="Arial Narrow"/>
                <w:i/>
                <w:sz w:val="16"/>
                <w:szCs w:val="16"/>
              </w:rPr>
              <w:t>št. soglasja: S-197/2013-30-MS (259/13)</w:t>
            </w:r>
          </w:p>
          <w:p w:rsidR="0032486E" w:rsidRPr="003B4DB8" w:rsidRDefault="0032486E" w:rsidP="00AC33AE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i/>
                <w:sz w:val="16"/>
                <w:szCs w:val="16"/>
              </w:rPr>
              <w:t>datum izdaje soglasja: 09.12.2013</w:t>
            </w:r>
          </w:p>
        </w:tc>
      </w:tr>
      <w:tr w:rsidR="0032486E" w:rsidRPr="003B4DB8" w:rsidTr="00562D31">
        <w:trPr>
          <w:cantSplit/>
          <w:trHeight w:val="284"/>
        </w:trPr>
        <w:tc>
          <w:tcPr>
            <w:tcW w:w="205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2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486E" w:rsidRPr="003B4DB8" w:rsidRDefault="0032486E" w:rsidP="003B4DB8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827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486E" w:rsidRDefault="0032486E" w:rsidP="003155D1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ELEKTRO CELJE, javno podjetje za distribucijo električne energije, d.d., </w:t>
            </w:r>
          </w:p>
          <w:p w:rsidR="0032486E" w:rsidRDefault="0032486E" w:rsidP="003155D1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Vrunčeva 2a, 3000 Celje</w:t>
            </w:r>
          </w:p>
          <w:p w:rsidR="0032486E" w:rsidRDefault="0032486E" w:rsidP="003155D1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sz w:val="16"/>
                <w:szCs w:val="16"/>
              </w:rPr>
            </w:pPr>
          </w:p>
          <w:p w:rsidR="0032486E" w:rsidRDefault="0032486E" w:rsidP="003155D1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>
              <w:rPr>
                <w:rFonts w:ascii="Arial Narrow" w:hAnsi="Arial Narrow"/>
                <w:i/>
                <w:sz w:val="16"/>
                <w:szCs w:val="16"/>
              </w:rPr>
              <w:t>št. soglasja: RA K/220947/2013-MV</w:t>
            </w:r>
          </w:p>
          <w:p w:rsidR="0032486E" w:rsidRDefault="0032486E" w:rsidP="003155D1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sz w:val="16"/>
                <w:szCs w:val="16"/>
              </w:rPr>
            </w:pPr>
            <w:r w:rsidRPr="003155D1">
              <w:rPr>
                <w:rFonts w:ascii="Arial Narrow" w:hAnsi="Arial Narrow"/>
                <w:i/>
                <w:sz w:val="16"/>
                <w:szCs w:val="16"/>
              </w:rPr>
              <w:t>da</w:t>
            </w:r>
            <w:r>
              <w:rPr>
                <w:rFonts w:ascii="Arial Narrow" w:hAnsi="Arial Narrow"/>
                <w:i/>
                <w:sz w:val="16"/>
                <w:szCs w:val="16"/>
              </w:rPr>
              <w:t>tum izdaje soglasja: 11.12.2013</w:t>
            </w:r>
          </w:p>
        </w:tc>
      </w:tr>
      <w:tr w:rsidR="0032486E" w:rsidRPr="003B4DB8" w:rsidTr="00562D31">
        <w:trPr>
          <w:cantSplit/>
          <w:trHeight w:val="284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86E" w:rsidRPr="003B4DB8" w:rsidRDefault="0032486E" w:rsidP="003B4DB8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86E" w:rsidRDefault="0032486E" w:rsidP="002467B8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sz w:val="16"/>
                <w:szCs w:val="16"/>
              </w:rPr>
            </w:pPr>
            <w:r w:rsidRPr="0082567C">
              <w:rPr>
                <w:rFonts w:ascii="Arial Narrow" w:hAnsi="Arial Narrow"/>
                <w:sz w:val="16"/>
                <w:szCs w:val="16"/>
              </w:rPr>
              <w:t>TELEKOM Slovenije d.d., Novi trg 7a, 8000 Novo mesto</w:t>
            </w:r>
          </w:p>
          <w:p w:rsidR="0032486E" w:rsidRPr="0082567C" w:rsidRDefault="0032486E" w:rsidP="002467B8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sz w:val="16"/>
                <w:szCs w:val="16"/>
              </w:rPr>
            </w:pPr>
          </w:p>
          <w:p w:rsidR="0032486E" w:rsidRDefault="0032486E" w:rsidP="002467B8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i/>
                <w:sz w:val="16"/>
                <w:szCs w:val="16"/>
              </w:rPr>
            </w:pPr>
            <w:r>
              <w:rPr>
                <w:rFonts w:ascii="Arial Narrow" w:hAnsi="Arial Narrow"/>
                <w:i/>
                <w:sz w:val="16"/>
                <w:szCs w:val="16"/>
              </w:rPr>
              <w:t>št. soglasja: 76/04-00171201312050010</w:t>
            </w:r>
          </w:p>
          <w:p w:rsidR="0032486E" w:rsidRDefault="0032486E" w:rsidP="002467B8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datum:  11.12.2013</w:t>
            </w:r>
          </w:p>
        </w:tc>
      </w:tr>
      <w:tr w:rsidR="0032486E" w:rsidRPr="003B4DB8" w:rsidTr="00562D31">
        <w:trPr>
          <w:cantSplit/>
          <w:trHeight w:val="284"/>
        </w:trPr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per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način zagotovitve minimalne komunalne oskrbe </w:t>
            </w:r>
            <w:r w:rsidRPr="003B4DB8">
              <w:rPr>
                <w:rFonts w:ascii="Arial Narrow" w:hAnsi="Arial Narrow"/>
                <w:sz w:val="16"/>
                <w:szCs w:val="16"/>
                <w:vertAlign w:val="superscript"/>
              </w:rPr>
              <w:t>(6)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>Oskrba s pitno vodo</w:t>
            </w:r>
          </w:p>
        </w:tc>
        <w:tc>
          <w:tcPr>
            <w:tcW w:w="482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565418">
            <w:pPr>
              <w:pStyle w:val="Glava"/>
              <w:tabs>
                <w:tab w:val="clear" w:pos="4536"/>
                <w:tab w:val="clear" w:pos="9072"/>
              </w:tabs>
              <w:snapToGrid w:val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2467B8">
              <w:rPr>
                <w:rFonts w:ascii="Arial Narrow" w:hAnsi="Arial Narrow"/>
                <w:sz w:val="16"/>
                <w:szCs w:val="16"/>
              </w:rPr>
              <w:t>Obstoječi vodovodni priključek za objekt. Velikost priključka se ne spreminja. Predvidena je postavitev zunanjega vodomernega jaška.</w:t>
            </w:r>
          </w:p>
        </w:tc>
      </w:tr>
      <w:tr w:rsidR="0032486E" w:rsidRPr="003B4DB8" w:rsidTr="00942EF2">
        <w:trPr>
          <w:cantSplit/>
          <w:trHeight w:val="284"/>
        </w:trPr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>Oskrba z elektriko</w:t>
            </w:r>
          </w:p>
        </w:tc>
        <w:tc>
          <w:tcPr>
            <w:tcW w:w="4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C66EF5">
            <w:pPr>
              <w:pStyle w:val="Glava"/>
              <w:tabs>
                <w:tab w:val="clear" w:pos="4536"/>
                <w:tab w:val="clear" w:pos="9072"/>
              </w:tabs>
              <w:snapToGrid w:val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2467B8">
              <w:rPr>
                <w:rFonts w:ascii="Arial Narrow" w:hAnsi="Arial Narrow"/>
                <w:sz w:val="16"/>
                <w:szCs w:val="16"/>
              </w:rPr>
              <w:t>Obstoječ priključek na objektu. Priključne zmogljivosti se ne spreminjajo.</w:t>
            </w:r>
          </w:p>
        </w:tc>
      </w:tr>
      <w:tr w:rsidR="0032486E" w:rsidRPr="003B4DB8" w:rsidTr="00942EF2">
        <w:trPr>
          <w:cantSplit/>
          <w:trHeight w:val="284"/>
        </w:trPr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>Odvajanje odpadnih voda</w:t>
            </w:r>
          </w:p>
        </w:tc>
        <w:tc>
          <w:tcPr>
            <w:tcW w:w="4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Pr="002467B8" w:rsidRDefault="0032486E" w:rsidP="002467B8">
            <w:pPr>
              <w:pStyle w:val="Glava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2467B8">
              <w:rPr>
                <w:rFonts w:ascii="Arial Narrow" w:hAnsi="Arial Narrow"/>
                <w:sz w:val="16"/>
                <w:szCs w:val="16"/>
              </w:rPr>
              <w:t>Namesto obstoječe greznice, ki se ruši, je</w:t>
            </w:r>
          </w:p>
          <w:p w:rsidR="0032486E" w:rsidRPr="002467B8" w:rsidRDefault="0032486E" w:rsidP="002467B8">
            <w:pPr>
              <w:pStyle w:val="Glava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2467B8">
              <w:rPr>
                <w:rFonts w:ascii="Arial Narrow" w:hAnsi="Arial Narrow"/>
                <w:sz w:val="16"/>
                <w:szCs w:val="16"/>
              </w:rPr>
              <w:t>predvidena priključitev na javno kanalizacijo</w:t>
            </w:r>
          </w:p>
          <w:p w:rsidR="0032486E" w:rsidRPr="003B4DB8" w:rsidRDefault="0032486E" w:rsidP="002467B8">
            <w:pPr>
              <w:pStyle w:val="Glava"/>
              <w:tabs>
                <w:tab w:val="clear" w:pos="4536"/>
                <w:tab w:val="clear" w:pos="9072"/>
              </w:tabs>
              <w:snapToGrid w:val="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2467B8">
              <w:rPr>
                <w:rFonts w:ascii="Arial Narrow" w:hAnsi="Arial Narrow"/>
                <w:sz w:val="16"/>
                <w:szCs w:val="16"/>
              </w:rPr>
              <w:t xml:space="preserve">Čiste odtoke meteornih vod se vodi v ponikovalnico, odtoke iz </w:t>
            </w:r>
            <w:r>
              <w:rPr>
                <w:rFonts w:ascii="Arial Narrow" w:hAnsi="Arial Narrow"/>
                <w:sz w:val="16"/>
                <w:szCs w:val="16"/>
              </w:rPr>
              <w:t xml:space="preserve">obstoječega parkirišča </w:t>
            </w:r>
            <w:r w:rsidRPr="002467B8">
              <w:rPr>
                <w:rFonts w:ascii="Arial Narrow" w:hAnsi="Arial Narrow"/>
                <w:sz w:val="16"/>
                <w:szCs w:val="16"/>
              </w:rPr>
              <w:t xml:space="preserve"> pa preko lovilca olj v ponikovalnico.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</w:tr>
      <w:tr w:rsidR="0032486E" w:rsidRPr="003B4DB8" w:rsidTr="00942EF2">
        <w:trPr>
          <w:cantSplit/>
          <w:trHeight w:val="284"/>
        </w:trPr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>Dostop do javne ceste</w:t>
            </w:r>
          </w:p>
        </w:tc>
        <w:tc>
          <w:tcPr>
            <w:tcW w:w="4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 w:rsidRPr="002467B8">
              <w:rPr>
                <w:rFonts w:ascii="Arial Narrow" w:hAnsi="Arial Narrow"/>
                <w:sz w:val="16"/>
                <w:szCs w:val="16"/>
              </w:rPr>
              <w:t>Priključek na javno cesto je obstoječ.</w:t>
            </w:r>
          </w:p>
        </w:tc>
      </w:tr>
      <w:tr w:rsidR="0032486E" w:rsidRPr="003B4DB8" w:rsidTr="00942EF2">
        <w:trPr>
          <w:trHeight w:val="340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b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ocenjena vrednost objekta                  </w:t>
            </w:r>
            <w:r w:rsidRPr="003B4DB8">
              <w:rPr>
                <w:rFonts w:ascii="Arial Narrow" w:hAnsi="Arial Narrow"/>
                <w:sz w:val="16"/>
                <w:szCs w:val="16"/>
                <w:vertAlign w:val="subscript"/>
              </w:rPr>
              <w:t>(ne v IDZ)</w:t>
            </w:r>
          </w:p>
        </w:tc>
        <w:tc>
          <w:tcPr>
            <w:tcW w:w="6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562D31">
            <w:pPr>
              <w:pStyle w:val="Glava"/>
              <w:tabs>
                <w:tab w:val="clear" w:pos="4536"/>
                <w:tab w:val="clear" w:pos="9072"/>
              </w:tabs>
              <w:snapToGrid w:val="0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190</w:t>
            </w:r>
            <w:r w:rsidRPr="002467B8">
              <w:rPr>
                <w:rFonts w:ascii="Arial Narrow" w:hAnsi="Arial Narrow"/>
                <w:sz w:val="16"/>
                <w:szCs w:val="16"/>
              </w:rPr>
              <w:t>.000,00 €</w:t>
            </w:r>
          </w:p>
        </w:tc>
      </w:tr>
      <w:tr w:rsidR="0032486E" w:rsidRPr="003B4DB8" w:rsidTr="00942EF2">
        <w:trPr>
          <w:cantSplit/>
          <w:trHeight w:val="284"/>
        </w:trPr>
        <w:tc>
          <w:tcPr>
            <w:tcW w:w="2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per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velikost objekta </w:t>
            </w:r>
            <w:r w:rsidRPr="003B4DB8">
              <w:rPr>
                <w:rFonts w:ascii="Arial Narrow" w:hAnsi="Arial Narrow"/>
                <w:sz w:val="16"/>
                <w:szCs w:val="16"/>
                <w:vertAlign w:val="superscript"/>
              </w:rPr>
              <w:t>(7)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b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zazidana površina </w:t>
            </w:r>
            <w:r w:rsidRPr="003B4DB8">
              <w:rPr>
                <w:rFonts w:ascii="Arial Narrow" w:hAnsi="Arial Narrow"/>
                <w:sz w:val="16"/>
                <w:szCs w:val="16"/>
                <w:vertAlign w:val="superscript"/>
              </w:rPr>
              <w:t>(8)</w:t>
            </w:r>
            <w:r w:rsidRPr="003B4DB8">
              <w:rPr>
                <w:rFonts w:ascii="Arial Narrow" w:hAnsi="Arial Narrow"/>
                <w:sz w:val="16"/>
                <w:szCs w:val="16"/>
              </w:rPr>
              <w:t xml:space="preserve">                          </w:t>
            </w:r>
            <w:r w:rsidRPr="003B4DB8">
              <w:rPr>
                <w:rFonts w:ascii="Arial Narrow" w:hAnsi="Arial Narrow"/>
                <w:sz w:val="16"/>
                <w:szCs w:val="16"/>
                <w:vertAlign w:val="subscript"/>
              </w:rPr>
              <w:t>(samo v PGD)</w:t>
            </w:r>
          </w:p>
        </w:tc>
        <w:tc>
          <w:tcPr>
            <w:tcW w:w="4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Default="0032486E" w:rsidP="00862123">
            <w:pPr>
              <w:pStyle w:val="Glava"/>
              <w:snapToGrid w:val="0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Obstoječe: 120,28 m</w:t>
            </w:r>
            <w:r>
              <w:rPr>
                <w:rFonts w:ascii="Arial Narrow" w:hAnsi="Arial Narrow"/>
                <w:sz w:val="16"/>
                <w:szCs w:val="16"/>
                <w:vertAlign w:val="superscript"/>
              </w:rPr>
              <w:t xml:space="preserve">2 </w:t>
            </w:r>
          </w:p>
          <w:p w:rsidR="0032486E" w:rsidRPr="004F60A8" w:rsidRDefault="0032486E" w:rsidP="00862123">
            <w:pPr>
              <w:pStyle w:val="Glava"/>
              <w:snapToGrid w:val="0"/>
              <w:rPr>
                <w:rFonts w:ascii="Arial Narrow" w:hAnsi="Arial Narrow"/>
                <w:sz w:val="16"/>
                <w:szCs w:val="16"/>
                <w:vertAlign w:val="superscript"/>
              </w:rPr>
            </w:pPr>
            <w:r>
              <w:rPr>
                <w:rFonts w:ascii="Arial Narrow" w:hAnsi="Arial Narrow"/>
                <w:sz w:val="16"/>
                <w:szCs w:val="16"/>
              </w:rPr>
              <w:t>Dozidava: 68,50 m</w:t>
            </w:r>
            <w:r>
              <w:rPr>
                <w:rFonts w:ascii="Arial Narrow" w:hAnsi="Arial Narrow"/>
                <w:sz w:val="16"/>
                <w:szCs w:val="16"/>
                <w:vertAlign w:val="superscript"/>
              </w:rPr>
              <w:t>2</w:t>
            </w:r>
          </w:p>
          <w:p w:rsidR="0032486E" w:rsidRPr="004F60A8" w:rsidRDefault="0032486E" w:rsidP="00862123">
            <w:pPr>
              <w:pStyle w:val="Glava"/>
              <w:snapToGrid w:val="0"/>
              <w:rPr>
                <w:rFonts w:ascii="Arial Narrow" w:hAnsi="Arial Narrow"/>
                <w:sz w:val="16"/>
                <w:szCs w:val="16"/>
                <w:vertAlign w:val="superscript"/>
              </w:rPr>
            </w:pPr>
            <w:r>
              <w:rPr>
                <w:rFonts w:ascii="Arial Narrow" w:hAnsi="Arial Narrow"/>
                <w:sz w:val="16"/>
                <w:szCs w:val="16"/>
              </w:rPr>
              <w:t>Celota po posegu: 188,78 m</w:t>
            </w:r>
            <w:r>
              <w:rPr>
                <w:rFonts w:ascii="Arial Narrow" w:hAnsi="Arial Narrow"/>
                <w:sz w:val="16"/>
                <w:szCs w:val="16"/>
                <w:vertAlign w:val="superscript"/>
              </w:rPr>
              <w:t>2</w:t>
            </w:r>
          </w:p>
        </w:tc>
      </w:tr>
      <w:tr w:rsidR="0032486E" w:rsidRPr="003B4DB8" w:rsidTr="00942EF2">
        <w:trPr>
          <w:cantSplit/>
          <w:trHeight w:val="284"/>
        </w:trPr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b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bruto tlorisna površina </w:t>
            </w:r>
            <w:r w:rsidRPr="003B4DB8">
              <w:rPr>
                <w:rFonts w:ascii="Arial Narrow" w:hAnsi="Arial Narrow"/>
                <w:sz w:val="16"/>
                <w:szCs w:val="16"/>
                <w:vertAlign w:val="superscript"/>
              </w:rPr>
              <w:t>(9)</w:t>
            </w:r>
            <w:r w:rsidRPr="003B4DB8">
              <w:rPr>
                <w:rFonts w:ascii="Arial Narrow" w:hAnsi="Arial Narrow"/>
                <w:sz w:val="16"/>
                <w:szCs w:val="16"/>
              </w:rPr>
              <w:t xml:space="preserve">                    </w:t>
            </w:r>
            <w:r w:rsidRPr="003B4DB8">
              <w:rPr>
                <w:rFonts w:ascii="Arial Narrow" w:hAnsi="Arial Narrow"/>
                <w:sz w:val="16"/>
                <w:szCs w:val="16"/>
                <w:vertAlign w:val="subscript"/>
              </w:rPr>
              <w:t>(samo v PGD)</w:t>
            </w:r>
          </w:p>
        </w:tc>
        <w:tc>
          <w:tcPr>
            <w:tcW w:w="4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Default="0032486E" w:rsidP="00E70DB7">
            <w:pPr>
              <w:pStyle w:val="Glava"/>
              <w:snapToGrid w:val="0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Obstoječe: 240,56 m</w:t>
            </w:r>
            <w:r>
              <w:rPr>
                <w:rFonts w:ascii="Arial Narrow" w:hAnsi="Arial Narrow"/>
                <w:sz w:val="16"/>
                <w:szCs w:val="16"/>
                <w:vertAlign w:val="superscript"/>
              </w:rPr>
              <w:t xml:space="preserve">2 </w:t>
            </w:r>
          </w:p>
          <w:p w:rsidR="0032486E" w:rsidRPr="004F60A8" w:rsidRDefault="0032486E" w:rsidP="00E70DB7">
            <w:pPr>
              <w:pStyle w:val="Glava"/>
              <w:snapToGrid w:val="0"/>
              <w:rPr>
                <w:rFonts w:ascii="Arial Narrow" w:hAnsi="Arial Narrow"/>
                <w:sz w:val="16"/>
                <w:szCs w:val="16"/>
                <w:vertAlign w:val="superscript"/>
              </w:rPr>
            </w:pPr>
            <w:r>
              <w:rPr>
                <w:rFonts w:ascii="Arial Narrow" w:hAnsi="Arial Narrow"/>
                <w:sz w:val="16"/>
                <w:szCs w:val="16"/>
              </w:rPr>
              <w:t>Dozidava: 137,00 m</w:t>
            </w:r>
            <w:r>
              <w:rPr>
                <w:rFonts w:ascii="Arial Narrow" w:hAnsi="Arial Narrow"/>
                <w:sz w:val="16"/>
                <w:szCs w:val="16"/>
                <w:vertAlign w:val="superscript"/>
              </w:rPr>
              <w:t>2</w:t>
            </w:r>
          </w:p>
          <w:p w:rsidR="0032486E" w:rsidRPr="00862123" w:rsidRDefault="0032486E" w:rsidP="00E70DB7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Celota po posegu: 377,56 m</w:t>
            </w:r>
            <w:r>
              <w:rPr>
                <w:rFonts w:ascii="Arial Narrow" w:hAnsi="Arial Narrow"/>
                <w:sz w:val="16"/>
                <w:szCs w:val="16"/>
                <w:vertAlign w:val="superscript"/>
              </w:rPr>
              <w:t>2</w:t>
            </w:r>
          </w:p>
        </w:tc>
      </w:tr>
      <w:tr w:rsidR="0032486E" w:rsidRPr="003B4DB8" w:rsidTr="00942EF2">
        <w:trPr>
          <w:cantSplit/>
          <w:trHeight w:val="284"/>
        </w:trPr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b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neto tlorisna površina </w:t>
            </w:r>
            <w:r w:rsidRPr="003B4DB8">
              <w:rPr>
                <w:rFonts w:ascii="Arial Narrow" w:hAnsi="Arial Narrow"/>
                <w:sz w:val="16"/>
                <w:szCs w:val="16"/>
                <w:vertAlign w:val="superscript"/>
              </w:rPr>
              <w:t>(10)</w:t>
            </w:r>
            <w:r w:rsidRPr="003B4DB8">
              <w:rPr>
                <w:rFonts w:ascii="Arial Narrow" w:hAnsi="Arial Narrow"/>
                <w:sz w:val="16"/>
                <w:szCs w:val="16"/>
              </w:rPr>
              <w:t xml:space="preserve">                    </w:t>
            </w:r>
            <w:r w:rsidRPr="003B4DB8">
              <w:rPr>
                <w:rFonts w:ascii="Arial Narrow" w:hAnsi="Arial Narrow"/>
                <w:sz w:val="16"/>
                <w:szCs w:val="16"/>
                <w:vertAlign w:val="subscript"/>
              </w:rPr>
              <w:t>(samo v PGD)</w:t>
            </w:r>
          </w:p>
        </w:tc>
        <w:tc>
          <w:tcPr>
            <w:tcW w:w="4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Default="0032486E" w:rsidP="00E70DB7">
            <w:pPr>
              <w:pStyle w:val="Glava"/>
              <w:snapToGrid w:val="0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Obstoječe: 196,80 m</w:t>
            </w:r>
            <w:r>
              <w:rPr>
                <w:rFonts w:ascii="Arial Narrow" w:hAnsi="Arial Narrow"/>
                <w:sz w:val="16"/>
                <w:szCs w:val="16"/>
                <w:vertAlign w:val="superscript"/>
              </w:rPr>
              <w:t xml:space="preserve">2 </w:t>
            </w:r>
          </w:p>
          <w:p w:rsidR="0032486E" w:rsidRPr="004F60A8" w:rsidRDefault="0032486E" w:rsidP="00E70DB7">
            <w:pPr>
              <w:pStyle w:val="Glava"/>
              <w:snapToGrid w:val="0"/>
              <w:rPr>
                <w:rFonts w:ascii="Arial Narrow" w:hAnsi="Arial Narrow"/>
                <w:sz w:val="16"/>
                <w:szCs w:val="16"/>
                <w:vertAlign w:val="superscript"/>
              </w:rPr>
            </w:pPr>
            <w:r>
              <w:rPr>
                <w:rFonts w:ascii="Arial Narrow" w:hAnsi="Arial Narrow"/>
                <w:sz w:val="16"/>
                <w:szCs w:val="16"/>
              </w:rPr>
              <w:t>Dozidava: 112,40 m</w:t>
            </w:r>
            <w:r>
              <w:rPr>
                <w:rFonts w:ascii="Arial Narrow" w:hAnsi="Arial Narrow"/>
                <w:sz w:val="16"/>
                <w:szCs w:val="16"/>
                <w:vertAlign w:val="superscript"/>
              </w:rPr>
              <w:t>2</w:t>
            </w:r>
          </w:p>
          <w:p w:rsidR="0032486E" w:rsidRPr="00EF7ABB" w:rsidRDefault="0032486E" w:rsidP="00E70DB7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Celota po posegu: 309,20 m</w:t>
            </w:r>
            <w:r>
              <w:rPr>
                <w:rFonts w:ascii="Arial Narrow" w:hAnsi="Arial Narrow"/>
                <w:sz w:val="16"/>
                <w:szCs w:val="16"/>
                <w:vertAlign w:val="superscript"/>
              </w:rPr>
              <w:t>2</w:t>
            </w:r>
          </w:p>
        </w:tc>
      </w:tr>
      <w:tr w:rsidR="0032486E" w:rsidRPr="003B4DB8" w:rsidTr="00942EF2">
        <w:trPr>
          <w:cantSplit/>
          <w:trHeight w:val="284"/>
        </w:trPr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b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bruto prostornina </w:t>
            </w:r>
            <w:r w:rsidRPr="003B4DB8">
              <w:rPr>
                <w:rFonts w:ascii="Arial Narrow" w:hAnsi="Arial Narrow"/>
                <w:sz w:val="16"/>
                <w:szCs w:val="16"/>
                <w:vertAlign w:val="superscript"/>
              </w:rPr>
              <w:t>(11)</w:t>
            </w:r>
            <w:r w:rsidRPr="003B4DB8">
              <w:rPr>
                <w:rFonts w:ascii="Arial Narrow" w:hAnsi="Arial Narrow"/>
                <w:sz w:val="16"/>
                <w:szCs w:val="16"/>
              </w:rPr>
              <w:t xml:space="preserve">                           </w:t>
            </w:r>
            <w:r w:rsidRPr="003B4DB8">
              <w:rPr>
                <w:rFonts w:ascii="Arial Narrow" w:hAnsi="Arial Narrow"/>
                <w:sz w:val="16"/>
                <w:szCs w:val="16"/>
                <w:vertAlign w:val="subscript"/>
              </w:rPr>
              <w:t>(samo v PGD)</w:t>
            </w:r>
          </w:p>
        </w:tc>
        <w:tc>
          <w:tcPr>
            <w:tcW w:w="4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Default="0032486E" w:rsidP="00E70DB7">
            <w:pPr>
              <w:pStyle w:val="Glava"/>
              <w:snapToGrid w:val="0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Obstoječe: 813,52 m</w:t>
            </w:r>
            <w:r>
              <w:rPr>
                <w:rFonts w:ascii="Arial Narrow" w:hAnsi="Arial Narrow"/>
                <w:sz w:val="16"/>
                <w:szCs w:val="16"/>
                <w:vertAlign w:val="superscript"/>
              </w:rPr>
              <w:t xml:space="preserve">3 </w:t>
            </w:r>
          </w:p>
          <w:p w:rsidR="0032486E" w:rsidRPr="004F60A8" w:rsidRDefault="0032486E" w:rsidP="00E70DB7">
            <w:pPr>
              <w:pStyle w:val="Glava"/>
              <w:snapToGrid w:val="0"/>
              <w:rPr>
                <w:rFonts w:ascii="Arial Narrow" w:hAnsi="Arial Narrow"/>
                <w:sz w:val="16"/>
                <w:szCs w:val="16"/>
                <w:vertAlign w:val="superscript"/>
              </w:rPr>
            </w:pPr>
            <w:r>
              <w:rPr>
                <w:rFonts w:ascii="Arial Narrow" w:hAnsi="Arial Narrow"/>
                <w:sz w:val="16"/>
                <w:szCs w:val="16"/>
              </w:rPr>
              <w:t>Dozidava: 489,50 m</w:t>
            </w:r>
            <w:r>
              <w:rPr>
                <w:rFonts w:ascii="Arial Narrow" w:hAnsi="Arial Narrow"/>
                <w:sz w:val="16"/>
                <w:szCs w:val="16"/>
                <w:vertAlign w:val="superscript"/>
              </w:rPr>
              <w:t>3</w:t>
            </w:r>
          </w:p>
          <w:p w:rsidR="0032486E" w:rsidRPr="00784D05" w:rsidRDefault="0032486E" w:rsidP="00E70DB7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Celota po posegu: 1303,02 m</w:t>
            </w:r>
            <w:r>
              <w:rPr>
                <w:rFonts w:ascii="Arial Narrow" w:hAnsi="Arial Narrow"/>
                <w:sz w:val="16"/>
                <w:szCs w:val="16"/>
                <w:vertAlign w:val="superscript"/>
              </w:rPr>
              <w:t>3</w:t>
            </w:r>
          </w:p>
        </w:tc>
      </w:tr>
      <w:tr w:rsidR="0032486E" w:rsidRPr="003B4DB8" w:rsidTr="00942EF2">
        <w:trPr>
          <w:cantSplit/>
          <w:trHeight w:val="284"/>
        </w:trPr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b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neto prostornina </w:t>
            </w:r>
            <w:r w:rsidRPr="003B4DB8">
              <w:rPr>
                <w:rFonts w:ascii="Arial Narrow" w:hAnsi="Arial Narrow"/>
                <w:sz w:val="16"/>
                <w:szCs w:val="16"/>
                <w:vertAlign w:val="superscript"/>
              </w:rPr>
              <w:t>(12)</w:t>
            </w:r>
            <w:r w:rsidRPr="003B4DB8">
              <w:rPr>
                <w:rFonts w:ascii="Arial Narrow" w:hAnsi="Arial Narrow"/>
                <w:sz w:val="16"/>
                <w:szCs w:val="16"/>
              </w:rPr>
              <w:t xml:space="preserve">                            </w:t>
            </w:r>
            <w:r w:rsidRPr="003B4DB8">
              <w:rPr>
                <w:rFonts w:ascii="Arial Narrow" w:hAnsi="Arial Narrow"/>
                <w:sz w:val="16"/>
                <w:szCs w:val="16"/>
                <w:vertAlign w:val="subscript"/>
              </w:rPr>
              <w:t>(samo v PGD)</w:t>
            </w:r>
          </w:p>
        </w:tc>
        <w:tc>
          <w:tcPr>
            <w:tcW w:w="4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Default="0032486E" w:rsidP="00E02998">
            <w:pPr>
              <w:pStyle w:val="Glava"/>
              <w:snapToGrid w:val="0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Obstoječe: 531,36 m</w:t>
            </w:r>
            <w:r>
              <w:rPr>
                <w:rFonts w:ascii="Arial Narrow" w:hAnsi="Arial Narrow"/>
                <w:sz w:val="16"/>
                <w:szCs w:val="16"/>
                <w:vertAlign w:val="superscript"/>
              </w:rPr>
              <w:t xml:space="preserve">3 </w:t>
            </w:r>
          </w:p>
          <w:p w:rsidR="0032486E" w:rsidRPr="004F60A8" w:rsidRDefault="0032486E" w:rsidP="00E02998">
            <w:pPr>
              <w:pStyle w:val="Glava"/>
              <w:snapToGrid w:val="0"/>
              <w:rPr>
                <w:rFonts w:ascii="Arial Narrow" w:hAnsi="Arial Narrow"/>
                <w:sz w:val="16"/>
                <w:szCs w:val="16"/>
                <w:vertAlign w:val="superscript"/>
              </w:rPr>
            </w:pPr>
            <w:r>
              <w:rPr>
                <w:rFonts w:ascii="Arial Narrow" w:hAnsi="Arial Narrow"/>
                <w:sz w:val="16"/>
                <w:szCs w:val="16"/>
              </w:rPr>
              <w:t>Dozidava: 369,90 m</w:t>
            </w:r>
            <w:r>
              <w:rPr>
                <w:rFonts w:ascii="Arial Narrow" w:hAnsi="Arial Narrow"/>
                <w:sz w:val="16"/>
                <w:szCs w:val="16"/>
                <w:vertAlign w:val="superscript"/>
              </w:rPr>
              <w:t>3</w:t>
            </w:r>
          </w:p>
          <w:p w:rsidR="0032486E" w:rsidRPr="002467B8" w:rsidRDefault="0032486E" w:rsidP="00E02998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Celota po posegu: 901,26 m</w:t>
            </w:r>
            <w:r>
              <w:rPr>
                <w:rFonts w:ascii="Arial Narrow" w:hAnsi="Arial Narrow"/>
                <w:sz w:val="16"/>
                <w:szCs w:val="16"/>
                <w:vertAlign w:val="superscript"/>
              </w:rPr>
              <w:t>3</w:t>
            </w:r>
          </w:p>
        </w:tc>
      </w:tr>
      <w:tr w:rsidR="0032486E" w:rsidRPr="003B4DB8" w:rsidTr="00942EF2">
        <w:trPr>
          <w:cantSplit/>
          <w:trHeight w:val="284"/>
        </w:trPr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b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število etaž                                         </w:t>
            </w:r>
            <w:r w:rsidRPr="003B4DB8">
              <w:rPr>
                <w:rFonts w:ascii="Arial Narrow" w:hAnsi="Arial Narrow"/>
                <w:sz w:val="16"/>
                <w:szCs w:val="16"/>
                <w:vertAlign w:val="subscript"/>
              </w:rPr>
              <w:t>(samo v  PGD)</w:t>
            </w:r>
          </w:p>
        </w:tc>
        <w:tc>
          <w:tcPr>
            <w:tcW w:w="4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 w:rsidRPr="002467B8">
              <w:rPr>
                <w:rFonts w:ascii="Arial Narrow" w:hAnsi="Arial Narrow"/>
                <w:sz w:val="16"/>
                <w:szCs w:val="16"/>
              </w:rPr>
              <w:t>K+P</w:t>
            </w:r>
          </w:p>
        </w:tc>
      </w:tr>
      <w:tr w:rsidR="0032486E" w:rsidRPr="003B4DB8" w:rsidTr="00942EF2">
        <w:trPr>
          <w:cantSplit/>
          <w:trHeight w:val="284"/>
        </w:trPr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b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tlorisna velikost stavbe na stiku z zemljiščem  </w:t>
            </w:r>
            <w:r w:rsidRPr="003B4DB8">
              <w:rPr>
                <w:rFonts w:ascii="Arial Narrow" w:hAnsi="Arial Narrow"/>
                <w:sz w:val="16"/>
                <w:szCs w:val="16"/>
                <w:vertAlign w:val="subscript"/>
              </w:rPr>
              <w:t>(samo v PGD)</w:t>
            </w:r>
          </w:p>
        </w:tc>
        <w:tc>
          <w:tcPr>
            <w:tcW w:w="4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Pr="00DF26EA" w:rsidRDefault="0032486E" w:rsidP="00DF26EA">
            <w:pPr>
              <w:pStyle w:val="Glava"/>
              <w:snapToGrid w:val="0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188,78 m</w:t>
            </w:r>
            <w:r>
              <w:rPr>
                <w:rFonts w:ascii="Arial Narrow" w:hAnsi="Arial Narrow"/>
                <w:sz w:val="16"/>
                <w:szCs w:val="16"/>
                <w:vertAlign w:val="superscript"/>
              </w:rPr>
              <w:t xml:space="preserve">2 </w:t>
            </w:r>
          </w:p>
        </w:tc>
      </w:tr>
      <w:tr w:rsidR="0032486E" w:rsidRPr="003B4DB8" w:rsidTr="00942EF2">
        <w:trPr>
          <w:cantSplit/>
          <w:trHeight w:val="284"/>
        </w:trPr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tlorisna velikost projekcije najbolj izpostavljenih delov objekta na zemljišče </w:t>
            </w:r>
          </w:p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b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3B4DB8">
              <w:rPr>
                <w:rFonts w:ascii="Arial Narrow" w:hAnsi="Arial Narrow"/>
                <w:sz w:val="16"/>
                <w:szCs w:val="16"/>
                <w:vertAlign w:val="subscript"/>
              </w:rPr>
              <w:t>(samo v PGD)</w:t>
            </w:r>
          </w:p>
        </w:tc>
        <w:tc>
          <w:tcPr>
            <w:tcW w:w="4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Default="0032486E" w:rsidP="00101B30">
            <w:pPr>
              <w:pStyle w:val="Glava"/>
              <w:snapToGrid w:val="0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188,78 m</w:t>
            </w:r>
            <w:r>
              <w:rPr>
                <w:rFonts w:ascii="Arial Narrow" w:hAnsi="Arial Narrow"/>
                <w:sz w:val="16"/>
                <w:szCs w:val="16"/>
                <w:vertAlign w:val="superscript"/>
              </w:rPr>
              <w:t xml:space="preserve">2 </w:t>
            </w:r>
          </w:p>
          <w:p w:rsidR="0032486E" w:rsidRPr="003B4DB8" w:rsidRDefault="0032486E" w:rsidP="00101B30">
            <w:pPr>
              <w:pStyle w:val="Glava"/>
              <w:rPr>
                <w:rFonts w:ascii="Arial Narrow" w:hAnsi="Arial Narrow"/>
                <w:sz w:val="16"/>
                <w:szCs w:val="16"/>
                <w:vertAlign w:val="superscript"/>
              </w:rPr>
            </w:pPr>
          </w:p>
        </w:tc>
      </w:tr>
      <w:tr w:rsidR="0032486E" w:rsidRPr="003B4DB8" w:rsidTr="006650F3">
        <w:trPr>
          <w:cantSplit/>
          <w:trHeight w:val="284"/>
        </w:trPr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b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absolutna višinska kota </w:t>
            </w:r>
            <w:r w:rsidRPr="003B4DB8">
              <w:rPr>
                <w:rFonts w:ascii="Arial Narrow" w:hAnsi="Arial Narrow"/>
                <w:sz w:val="16"/>
                <w:szCs w:val="16"/>
                <w:vertAlign w:val="superscript"/>
              </w:rPr>
              <w:t xml:space="preserve">(13)    </w:t>
            </w:r>
            <w:r w:rsidRPr="003B4DB8">
              <w:rPr>
                <w:rFonts w:ascii="Arial Narrow" w:hAnsi="Arial Narrow"/>
                <w:sz w:val="16"/>
                <w:szCs w:val="16"/>
              </w:rPr>
              <w:t xml:space="preserve">              </w:t>
            </w:r>
            <w:r w:rsidRPr="003B4DB8">
              <w:rPr>
                <w:rFonts w:ascii="Arial Narrow" w:hAnsi="Arial Narrow"/>
                <w:sz w:val="16"/>
                <w:szCs w:val="16"/>
                <w:vertAlign w:val="subscript"/>
              </w:rPr>
              <w:t>(samo v PGD)</w:t>
            </w:r>
          </w:p>
        </w:tc>
        <w:tc>
          <w:tcPr>
            <w:tcW w:w="4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Pr="0017496A" w:rsidRDefault="0032486E" w:rsidP="00F32034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KP (kota pritličja) = 151,12  m.n.v.</w:t>
            </w:r>
          </w:p>
        </w:tc>
      </w:tr>
      <w:tr w:rsidR="0032486E" w:rsidRPr="003B4DB8" w:rsidTr="00942EF2">
        <w:trPr>
          <w:cantSplit/>
          <w:trHeight w:val="284"/>
        </w:trPr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b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relativne višinske kote etaž                </w:t>
            </w:r>
            <w:r w:rsidRPr="003B4DB8">
              <w:rPr>
                <w:rFonts w:ascii="Arial Narrow" w:hAnsi="Arial Narrow"/>
                <w:sz w:val="16"/>
                <w:szCs w:val="16"/>
                <w:vertAlign w:val="subscript"/>
              </w:rPr>
              <w:t>(samo v PGD)</w:t>
            </w:r>
          </w:p>
        </w:tc>
        <w:tc>
          <w:tcPr>
            <w:tcW w:w="4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Default="0032486E" w:rsidP="006650F3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Klet = - 3,04 m.n.v.</w:t>
            </w:r>
          </w:p>
          <w:p w:rsidR="0032486E" w:rsidRPr="003B4DB8" w:rsidRDefault="0032486E" w:rsidP="00DF26EA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Pritličje = + 0,00 m.n.v. </w:t>
            </w:r>
          </w:p>
        </w:tc>
      </w:tr>
      <w:tr w:rsidR="0032486E" w:rsidRPr="003B4DB8" w:rsidTr="00942EF2">
        <w:trPr>
          <w:cantSplit/>
          <w:trHeight w:val="284"/>
        </w:trPr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b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najvišja višina objekta </w:t>
            </w:r>
            <w:r w:rsidRPr="003B4DB8">
              <w:rPr>
                <w:rFonts w:ascii="Arial Narrow" w:hAnsi="Arial Narrow"/>
                <w:sz w:val="16"/>
                <w:szCs w:val="16"/>
                <w:vertAlign w:val="superscript"/>
              </w:rPr>
              <w:t>(14)</w:t>
            </w:r>
            <w:r w:rsidRPr="003B4DB8">
              <w:rPr>
                <w:rFonts w:ascii="Arial Narrow" w:hAnsi="Arial Narrow"/>
                <w:sz w:val="16"/>
                <w:szCs w:val="16"/>
              </w:rPr>
              <w:t xml:space="preserve">                   </w:t>
            </w:r>
            <w:r w:rsidRPr="003B4DB8">
              <w:rPr>
                <w:rFonts w:ascii="Arial Narrow" w:hAnsi="Arial Narrow"/>
                <w:sz w:val="16"/>
                <w:szCs w:val="16"/>
                <w:vertAlign w:val="subscript"/>
              </w:rPr>
              <w:t>(samo v  PGD)</w:t>
            </w:r>
          </w:p>
        </w:tc>
        <w:tc>
          <w:tcPr>
            <w:tcW w:w="4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895140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7,62 </w:t>
            </w:r>
            <w:r w:rsidRPr="00895140">
              <w:rPr>
                <w:rFonts w:ascii="Arial Narrow" w:hAnsi="Arial Narrow"/>
                <w:sz w:val="16"/>
                <w:szCs w:val="16"/>
              </w:rPr>
              <w:t>m</w:t>
            </w:r>
          </w:p>
        </w:tc>
      </w:tr>
      <w:tr w:rsidR="0032486E" w:rsidRPr="003B4DB8" w:rsidTr="00942EF2">
        <w:trPr>
          <w:cantSplit/>
          <w:trHeight w:val="284"/>
        </w:trPr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b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število enot                                        </w:t>
            </w:r>
            <w:r w:rsidRPr="003B4DB8">
              <w:rPr>
                <w:rFonts w:ascii="Arial Narrow" w:hAnsi="Arial Narrow"/>
                <w:sz w:val="16"/>
                <w:szCs w:val="16"/>
                <w:vertAlign w:val="subscript"/>
              </w:rPr>
              <w:t>(samo v PGD)</w:t>
            </w:r>
          </w:p>
        </w:tc>
        <w:tc>
          <w:tcPr>
            <w:tcW w:w="4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8B02F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/</w:t>
            </w:r>
          </w:p>
        </w:tc>
      </w:tr>
      <w:tr w:rsidR="0032486E" w:rsidRPr="003B4DB8" w:rsidTr="00942EF2">
        <w:trPr>
          <w:cantSplit/>
          <w:trHeight w:val="284"/>
        </w:trPr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b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število ležišč                                      </w:t>
            </w:r>
            <w:r w:rsidRPr="003B4DB8">
              <w:rPr>
                <w:rFonts w:ascii="Arial Narrow" w:hAnsi="Arial Narrow"/>
                <w:sz w:val="16"/>
                <w:szCs w:val="16"/>
                <w:vertAlign w:val="subscript"/>
              </w:rPr>
              <w:t>(samo  v PGD)</w:t>
            </w:r>
          </w:p>
        </w:tc>
        <w:tc>
          <w:tcPr>
            <w:tcW w:w="4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94367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/</w:t>
            </w:r>
          </w:p>
        </w:tc>
      </w:tr>
      <w:tr w:rsidR="0032486E" w:rsidRPr="003B4DB8" w:rsidTr="00942EF2">
        <w:trPr>
          <w:cantSplit/>
          <w:trHeight w:val="284"/>
        </w:trPr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b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število parkirnih mest                         </w:t>
            </w:r>
            <w:r w:rsidRPr="003B4DB8">
              <w:rPr>
                <w:rFonts w:ascii="Arial Narrow" w:hAnsi="Arial Narrow"/>
                <w:sz w:val="16"/>
                <w:szCs w:val="16"/>
                <w:vertAlign w:val="subscript"/>
              </w:rPr>
              <w:t>(samo  v PGD)</w:t>
            </w:r>
          </w:p>
        </w:tc>
        <w:tc>
          <w:tcPr>
            <w:tcW w:w="4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F54D40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16</w:t>
            </w:r>
          </w:p>
        </w:tc>
      </w:tr>
      <w:tr w:rsidR="0032486E" w:rsidRPr="003B4DB8" w:rsidTr="00942EF2">
        <w:trPr>
          <w:cantSplit/>
          <w:trHeight w:val="284"/>
        </w:trPr>
        <w:tc>
          <w:tcPr>
            <w:tcW w:w="2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>oblikovanje objekta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b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fasada                                                </w:t>
            </w:r>
            <w:r w:rsidRPr="003B4DB8">
              <w:rPr>
                <w:rFonts w:ascii="Arial Narrow" w:hAnsi="Arial Narrow"/>
                <w:sz w:val="16"/>
                <w:szCs w:val="16"/>
                <w:vertAlign w:val="subscript"/>
              </w:rPr>
              <w:t>(samo  v PGD)</w:t>
            </w:r>
          </w:p>
        </w:tc>
        <w:tc>
          <w:tcPr>
            <w:tcW w:w="4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5861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sz w:val="16"/>
                <w:szCs w:val="16"/>
              </w:rPr>
            </w:pPr>
            <w:r w:rsidRPr="00F54D40">
              <w:rPr>
                <w:rFonts w:ascii="Arial Narrow" w:hAnsi="Arial Narrow"/>
                <w:sz w:val="16"/>
                <w:szCs w:val="16"/>
              </w:rPr>
              <w:t>Kontaktna fasada na opečnati zid</w:t>
            </w:r>
          </w:p>
        </w:tc>
      </w:tr>
      <w:tr w:rsidR="0032486E" w:rsidRPr="003B4DB8" w:rsidTr="00942EF2">
        <w:trPr>
          <w:cantSplit/>
          <w:trHeight w:val="284"/>
        </w:trPr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b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orientacija slemena                            </w:t>
            </w:r>
            <w:r w:rsidRPr="003B4DB8">
              <w:rPr>
                <w:rFonts w:ascii="Arial Narrow" w:hAnsi="Arial Narrow"/>
                <w:sz w:val="16"/>
                <w:szCs w:val="16"/>
                <w:vertAlign w:val="subscript"/>
              </w:rPr>
              <w:t>(samo  v PGD)</w:t>
            </w:r>
          </w:p>
        </w:tc>
        <w:tc>
          <w:tcPr>
            <w:tcW w:w="4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Pr="00F54D40" w:rsidRDefault="0032486E" w:rsidP="00F54D40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 w:rsidRPr="00F54D40">
              <w:rPr>
                <w:rFonts w:ascii="Arial Narrow" w:hAnsi="Arial Narrow"/>
                <w:sz w:val="16"/>
                <w:szCs w:val="16"/>
              </w:rPr>
              <w:t>Sime</w:t>
            </w:r>
            <w:r>
              <w:rPr>
                <w:rFonts w:ascii="Arial Narrow" w:hAnsi="Arial Narrow"/>
                <w:sz w:val="16"/>
                <w:szCs w:val="16"/>
              </w:rPr>
              <w:t>trična dvokapnica oblike črke »L</w:t>
            </w:r>
            <w:r w:rsidRPr="00F54D40">
              <w:rPr>
                <w:rFonts w:ascii="Arial Narrow" w:hAnsi="Arial Narrow"/>
                <w:sz w:val="16"/>
                <w:szCs w:val="16"/>
              </w:rPr>
              <w:t>«,</w:t>
            </w:r>
          </w:p>
          <w:p w:rsidR="0032486E" w:rsidRPr="003B4DB8" w:rsidRDefault="0032486E" w:rsidP="00F54D40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sz w:val="16"/>
                <w:szCs w:val="16"/>
              </w:rPr>
            </w:pPr>
            <w:r w:rsidRPr="00F54D40">
              <w:rPr>
                <w:rFonts w:ascii="Arial Narrow" w:hAnsi="Arial Narrow"/>
                <w:sz w:val="16"/>
                <w:szCs w:val="16"/>
              </w:rPr>
              <w:t>Orientacija S</w:t>
            </w:r>
            <w:r>
              <w:rPr>
                <w:rFonts w:ascii="Arial Narrow" w:hAnsi="Arial Narrow"/>
                <w:sz w:val="16"/>
                <w:szCs w:val="16"/>
              </w:rPr>
              <w:t>V</w:t>
            </w:r>
            <w:r w:rsidRPr="00F54D40">
              <w:rPr>
                <w:rFonts w:ascii="Arial Narrow" w:hAnsi="Arial Narrow"/>
                <w:sz w:val="16"/>
                <w:szCs w:val="16"/>
              </w:rPr>
              <w:t>-J</w:t>
            </w:r>
            <w:r>
              <w:rPr>
                <w:rFonts w:ascii="Arial Narrow" w:hAnsi="Arial Narrow"/>
                <w:sz w:val="16"/>
                <w:szCs w:val="16"/>
              </w:rPr>
              <w:t>Z</w:t>
            </w:r>
            <w:r w:rsidRPr="00F54D40">
              <w:rPr>
                <w:rFonts w:ascii="Arial Narrow" w:hAnsi="Arial Narrow"/>
                <w:sz w:val="16"/>
                <w:szCs w:val="16"/>
              </w:rPr>
              <w:t xml:space="preserve">, </w:t>
            </w:r>
            <w:r>
              <w:rPr>
                <w:rFonts w:ascii="Arial Narrow" w:hAnsi="Arial Narrow"/>
                <w:sz w:val="16"/>
                <w:szCs w:val="16"/>
              </w:rPr>
              <w:t>J</w:t>
            </w:r>
            <w:r w:rsidRPr="00F54D40">
              <w:rPr>
                <w:rFonts w:ascii="Arial Narrow" w:hAnsi="Arial Narrow"/>
                <w:sz w:val="16"/>
                <w:szCs w:val="16"/>
              </w:rPr>
              <w:t>V-</w:t>
            </w:r>
            <w:r>
              <w:rPr>
                <w:rFonts w:ascii="Arial Narrow" w:hAnsi="Arial Narrow"/>
                <w:sz w:val="16"/>
                <w:szCs w:val="16"/>
              </w:rPr>
              <w:t>S</w:t>
            </w:r>
            <w:r w:rsidRPr="00F54D40">
              <w:rPr>
                <w:rFonts w:ascii="Arial Narrow" w:hAnsi="Arial Narrow"/>
                <w:sz w:val="16"/>
                <w:szCs w:val="16"/>
              </w:rPr>
              <w:t>Z</w:t>
            </w:r>
          </w:p>
        </w:tc>
      </w:tr>
      <w:tr w:rsidR="0032486E" w:rsidRPr="003B4DB8" w:rsidTr="00942EF2">
        <w:trPr>
          <w:cantSplit/>
          <w:trHeight w:val="284"/>
        </w:trPr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b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naklon strehe                                     </w:t>
            </w:r>
            <w:r w:rsidRPr="003B4DB8">
              <w:rPr>
                <w:rFonts w:ascii="Arial Narrow" w:hAnsi="Arial Narrow"/>
                <w:sz w:val="16"/>
                <w:szCs w:val="16"/>
                <w:vertAlign w:val="subscript"/>
              </w:rPr>
              <w:t>(samo  v PGD)</w:t>
            </w:r>
          </w:p>
        </w:tc>
        <w:tc>
          <w:tcPr>
            <w:tcW w:w="4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Pr="00F54D40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perscript"/>
              </w:rPr>
            </w:pPr>
            <w:r>
              <w:rPr>
                <w:rFonts w:ascii="Arial Narrow" w:hAnsi="Arial Narrow"/>
                <w:sz w:val="16"/>
                <w:szCs w:val="16"/>
              </w:rPr>
              <w:t>dvokapnica 20</w:t>
            </w:r>
            <w:r w:rsidRPr="006650F3">
              <w:rPr>
                <w:rFonts w:ascii="Arial Narrow" w:hAnsi="Arial Narrow"/>
                <w:sz w:val="16"/>
                <w:szCs w:val="16"/>
                <w:vertAlign w:val="superscript"/>
              </w:rPr>
              <w:t>0</w:t>
            </w:r>
          </w:p>
        </w:tc>
      </w:tr>
      <w:tr w:rsidR="0032486E" w:rsidRPr="003B4DB8" w:rsidTr="00942EF2">
        <w:trPr>
          <w:cantSplit/>
          <w:trHeight w:val="284"/>
        </w:trPr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b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kritina                                                </w:t>
            </w:r>
            <w:r w:rsidRPr="003B4DB8">
              <w:rPr>
                <w:rFonts w:ascii="Arial Narrow" w:hAnsi="Arial Narrow"/>
                <w:sz w:val="16"/>
                <w:szCs w:val="16"/>
                <w:vertAlign w:val="subscript"/>
              </w:rPr>
              <w:t>(samo  v PGD)</w:t>
            </w:r>
          </w:p>
        </w:tc>
        <w:tc>
          <w:tcPr>
            <w:tcW w:w="4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 w:rsidRPr="00F54D40">
              <w:rPr>
                <w:rFonts w:ascii="Arial Narrow" w:hAnsi="Arial Narrow"/>
                <w:sz w:val="16"/>
                <w:szCs w:val="16"/>
              </w:rPr>
              <w:t>Strešniki temne barve</w:t>
            </w:r>
          </w:p>
        </w:tc>
      </w:tr>
      <w:tr w:rsidR="0032486E" w:rsidRPr="003B4DB8" w:rsidTr="00942EF2">
        <w:trPr>
          <w:trHeight w:val="284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b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odstotek zelenih površin </w:t>
            </w:r>
            <w:r w:rsidRPr="003B4DB8">
              <w:rPr>
                <w:rFonts w:ascii="Arial Narrow" w:hAnsi="Arial Narrow"/>
                <w:sz w:val="16"/>
                <w:szCs w:val="16"/>
                <w:vertAlign w:val="superscript"/>
              </w:rPr>
              <w:t xml:space="preserve">(15)                              </w:t>
            </w:r>
            <w:r w:rsidRPr="003B4DB8">
              <w:rPr>
                <w:rFonts w:ascii="Arial Narrow" w:hAnsi="Arial Narrow"/>
                <w:sz w:val="16"/>
                <w:szCs w:val="16"/>
                <w:vertAlign w:val="subscript"/>
              </w:rPr>
              <w:t>(samo  v PGD)</w:t>
            </w:r>
          </w:p>
        </w:tc>
        <w:tc>
          <w:tcPr>
            <w:tcW w:w="6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>/</w:t>
            </w:r>
          </w:p>
        </w:tc>
      </w:tr>
      <w:tr w:rsidR="0032486E" w:rsidRPr="003B4DB8" w:rsidTr="00942EF2">
        <w:trPr>
          <w:trHeight w:val="227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b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faktor zazidanosti </w:t>
            </w:r>
            <w:r w:rsidRPr="003B4DB8">
              <w:rPr>
                <w:rFonts w:ascii="Arial Narrow" w:hAnsi="Arial Narrow"/>
                <w:sz w:val="16"/>
                <w:szCs w:val="16"/>
                <w:vertAlign w:val="superscript"/>
              </w:rPr>
              <w:t>(15)</w:t>
            </w:r>
            <w:r w:rsidRPr="003B4DB8">
              <w:rPr>
                <w:rFonts w:ascii="Arial Narrow" w:hAnsi="Arial Narrow"/>
                <w:sz w:val="16"/>
                <w:szCs w:val="16"/>
                <w:vertAlign w:val="subscript"/>
              </w:rPr>
              <w:t xml:space="preserve"> </w:t>
            </w:r>
          </w:p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bscript"/>
              </w:rPr>
            </w:pPr>
            <w:r w:rsidRPr="003B4DB8">
              <w:rPr>
                <w:rFonts w:ascii="Arial Narrow" w:hAnsi="Arial Narrow"/>
                <w:sz w:val="16"/>
                <w:szCs w:val="16"/>
                <w:vertAlign w:val="subscript"/>
              </w:rPr>
              <w:t>(samo  v PGD)</w:t>
            </w:r>
          </w:p>
        </w:tc>
        <w:tc>
          <w:tcPr>
            <w:tcW w:w="6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/</w:t>
            </w:r>
          </w:p>
        </w:tc>
      </w:tr>
      <w:tr w:rsidR="0032486E" w:rsidRPr="003B4DB8" w:rsidTr="00942EF2">
        <w:trPr>
          <w:trHeight w:val="227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faktor izrabe zemljišča </w:t>
            </w:r>
            <w:r w:rsidRPr="003B4DB8">
              <w:rPr>
                <w:rFonts w:ascii="Arial Narrow" w:hAnsi="Arial Narrow"/>
                <w:sz w:val="16"/>
                <w:szCs w:val="16"/>
                <w:vertAlign w:val="superscript"/>
              </w:rPr>
              <w:t>(15)</w:t>
            </w:r>
            <w:r w:rsidRPr="003B4DB8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3B4DB8">
              <w:rPr>
                <w:rFonts w:ascii="Arial Narrow" w:hAnsi="Arial Narrow"/>
                <w:sz w:val="16"/>
                <w:szCs w:val="16"/>
                <w:vertAlign w:val="subscript"/>
              </w:rPr>
              <w:t>(samo  v PGD)</w:t>
            </w:r>
            <w:r w:rsidRPr="003B4DB8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6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>/</w:t>
            </w:r>
          </w:p>
        </w:tc>
      </w:tr>
      <w:tr w:rsidR="0032486E" w:rsidRPr="003B4DB8" w:rsidTr="00942EF2">
        <w:trPr>
          <w:trHeight w:val="227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odmiki od sosednjih zemljišč           </w:t>
            </w:r>
          </w:p>
        </w:tc>
        <w:tc>
          <w:tcPr>
            <w:tcW w:w="6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Pr="00F54D40" w:rsidRDefault="0032486E" w:rsidP="00F54D40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 w:rsidRPr="00F54D40">
              <w:rPr>
                <w:rFonts w:ascii="Arial Narrow" w:hAnsi="Arial Narrow"/>
                <w:sz w:val="16"/>
                <w:szCs w:val="16"/>
              </w:rPr>
              <w:t xml:space="preserve">Odmik objekta od  </w:t>
            </w:r>
            <w:proofErr w:type="spellStart"/>
            <w:r w:rsidRPr="00F54D40">
              <w:rPr>
                <w:rFonts w:ascii="Arial Narrow" w:hAnsi="Arial Narrow"/>
                <w:sz w:val="16"/>
                <w:szCs w:val="16"/>
              </w:rPr>
              <w:t>parc</w:t>
            </w:r>
            <w:proofErr w:type="spellEnd"/>
            <w:r w:rsidRPr="00F54D40">
              <w:rPr>
                <w:rFonts w:ascii="Arial Narrow" w:hAnsi="Arial Narrow"/>
                <w:sz w:val="16"/>
                <w:szCs w:val="16"/>
              </w:rPr>
              <w:t xml:space="preserve">. meje, ki ni last investitorja bo: </w:t>
            </w:r>
          </w:p>
          <w:p w:rsidR="0032486E" w:rsidRPr="00F54D40" w:rsidRDefault="0032486E" w:rsidP="00F54D40">
            <w:pPr>
              <w:pStyle w:val="Glava"/>
              <w:snapToGrid w:val="0"/>
              <w:rPr>
                <w:rFonts w:ascii="Arial Narrow" w:hAnsi="Arial Narrow"/>
                <w:sz w:val="16"/>
                <w:szCs w:val="16"/>
              </w:rPr>
            </w:pPr>
            <w:r w:rsidRPr="00F54D40">
              <w:rPr>
                <w:rFonts w:ascii="Arial Narrow" w:hAnsi="Arial Narrow"/>
                <w:sz w:val="16"/>
                <w:szCs w:val="16"/>
              </w:rPr>
              <w:t xml:space="preserve">od J </w:t>
            </w:r>
            <w:proofErr w:type="spellStart"/>
            <w:r w:rsidRPr="00F54D40">
              <w:rPr>
                <w:rFonts w:ascii="Arial Narrow" w:hAnsi="Arial Narrow"/>
                <w:sz w:val="16"/>
                <w:szCs w:val="16"/>
              </w:rPr>
              <w:t>parc</w:t>
            </w:r>
            <w:proofErr w:type="spellEnd"/>
            <w:r w:rsidRPr="00F54D40">
              <w:rPr>
                <w:rFonts w:ascii="Arial Narrow" w:hAnsi="Arial Narrow"/>
                <w:sz w:val="16"/>
                <w:szCs w:val="16"/>
              </w:rPr>
              <w:t xml:space="preserve">. meje </w:t>
            </w:r>
            <w:r>
              <w:rPr>
                <w:rFonts w:ascii="Arial Narrow" w:hAnsi="Arial Narrow"/>
                <w:b/>
                <w:bCs/>
                <w:sz w:val="16"/>
                <w:szCs w:val="16"/>
              </w:rPr>
              <w:t>10</w:t>
            </w:r>
            <w:r w:rsidRPr="00F54D40">
              <w:rPr>
                <w:rFonts w:ascii="Arial Narrow" w:hAnsi="Arial Narrow"/>
                <w:b/>
                <w:bCs/>
                <w:sz w:val="16"/>
                <w:szCs w:val="16"/>
              </w:rPr>
              <w:t>,73 m</w:t>
            </w:r>
            <w:r w:rsidRPr="00F54D40">
              <w:rPr>
                <w:rFonts w:ascii="Arial Narrow" w:hAnsi="Arial Narrow"/>
                <w:sz w:val="16"/>
                <w:szCs w:val="16"/>
              </w:rPr>
              <w:t xml:space="preserve">, </w:t>
            </w:r>
          </w:p>
          <w:p w:rsidR="0032486E" w:rsidRPr="00F54D40" w:rsidRDefault="0032486E" w:rsidP="00F54D40">
            <w:pPr>
              <w:pStyle w:val="Glava"/>
              <w:snapToGrid w:val="0"/>
              <w:rPr>
                <w:rFonts w:ascii="Arial Narrow" w:hAnsi="Arial Narrow"/>
                <w:sz w:val="16"/>
                <w:szCs w:val="16"/>
              </w:rPr>
            </w:pPr>
            <w:r w:rsidRPr="00F54D40">
              <w:rPr>
                <w:rFonts w:ascii="Arial Narrow" w:hAnsi="Arial Narrow"/>
                <w:sz w:val="16"/>
                <w:szCs w:val="16"/>
              </w:rPr>
              <w:t xml:space="preserve">od S </w:t>
            </w:r>
            <w:proofErr w:type="spellStart"/>
            <w:r w:rsidRPr="00F54D40">
              <w:rPr>
                <w:rFonts w:ascii="Arial Narrow" w:hAnsi="Arial Narrow"/>
                <w:sz w:val="16"/>
                <w:szCs w:val="16"/>
              </w:rPr>
              <w:t>parc</w:t>
            </w:r>
            <w:proofErr w:type="spellEnd"/>
            <w:r w:rsidRPr="00F54D40">
              <w:rPr>
                <w:rFonts w:ascii="Arial Narrow" w:hAnsi="Arial Narrow"/>
                <w:sz w:val="16"/>
                <w:szCs w:val="16"/>
              </w:rPr>
              <w:t xml:space="preserve">. meje  </w:t>
            </w:r>
            <w:r>
              <w:rPr>
                <w:rFonts w:ascii="Arial Narrow" w:hAnsi="Arial Narrow"/>
                <w:b/>
                <w:bCs/>
                <w:sz w:val="16"/>
                <w:szCs w:val="16"/>
              </w:rPr>
              <w:t>13</w:t>
            </w:r>
            <w:r w:rsidRPr="00F54D40">
              <w:rPr>
                <w:rFonts w:ascii="Arial Narrow" w:hAnsi="Arial Narrow"/>
                <w:b/>
                <w:bCs/>
                <w:sz w:val="16"/>
                <w:szCs w:val="16"/>
              </w:rPr>
              <w:t>,3</w:t>
            </w:r>
            <w:r>
              <w:rPr>
                <w:rFonts w:ascii="Arial Narrow" w:hAnsi="Arial Narrow"/>
                <w:b/>
                <w:bCs/>
                <w:sz w:val="16"/>
                <w:szCs w:val="16"/>
              </w:rPr>
              <w:t>3</w:t>
            </w:r>
            <w:r w:rsidRPr="00F54D40"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 m</w:t>
            </w:r>
            <w:r w:rsidRPr="00F54D40">
              <w:rPr>
                <w:rFonts w:ascii="Arial Narrow" w:hAnsi="Arial Narrow"/>
                <w:sz w:val="16"/>
                <w:szCs w:val="16"/>
              </w:rPr>
              <w:t xml:space="preserve">, </w:t>
            </w:r>
          </w:p>
          <w:p w:rsidR="0032486E" w:rsidRDefault="0032486E" w:rsidP="00B14064">
            <w:pPr>
              <w:pStyle w:val="Glava"/>
              <w:snapToGrid w:val="0"/>
              <w:rPr>
                <w:rFonts w:ascii="Arial Narrow" w:hAnsi="Arial Narrow"/>
                <w:sz w:val="16"/>
                <w:szCs w:val="16"/>
              </w:rPr>
            </w:pPr>
            <w:r w:rsidRPr="00F54D40">
              <w:rPr>
                <w:rFonts w:ascii="Arial Narrow" w:hAnsi="Arial Narrow"/>
                <w:sz w:val="16"/>
                <w:szCs w:val="16"/>
              </w:rPr>
              <w:t xml:space="preserve">od V parcelne meje </w:t>
            </w:r>
            <w:r>
              <w:rPr>
                <w:rFonts w:ascii="Arial Narrow" w:hAnsi="Arial Narrow"/>
                <w:b/>
                <w:bCs/>
                <w:sz w:val="16"/>
                <w:szCs w:val="16"/>
              </w:rPr>
              <w:t>6,00</w:t>
            </w:r>
            <w:r w:rsidRPr="00F54D40"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 m</w:t>
            </w:r>
            <w:r>
              <w:rPr>
                <w:rFonts w:ascii="Arial Narrow" w:hAnsi="Arial Narrow"/>
                <w:sz w:val="16"/>
                <w:szCs w:val="16"/>
              </w:rPr>
              <w:t>,</w:t>
            </w:r>
          </w:p>
          <w:p w:rsidR="0032486E" w:rsidRPr="003B4DB8" w:rsidRDefault="0032486E" w:rsidP="00B14064">
            <w:pPr>
              <w:pStyle w:val="Glava"/>
              <w:snapToGrid w:val="0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od Z </w:t>
            </w:r>
            <w:r w:rsidRPr="00F54D40">
              <w:rPr>
                <w:rFonts w:ascii="Arial Narrow" w:hAnsi="Arial Narrow"/>
                <w:sz w:val="16"/>
                <w:szCs w:val="16"/>
              </w:rPr>
              <w:t xml:space="preserve">parcelne meje </w:t>
            </w:r>
            <w:r>
              <w:rPr>
                <w:rFonts w:ascii="Arial Narrow" w:hAnsi="Arial Narrow"/>
                <w:b/>
                <w:bCs/>
                <w:sz w:val="16"/>
                <w:szCs w:val="16"/>
              </w:rPr>
              <w:t>1,89</w:t>
            </w:r>
            <w:r w:rsidRPr="00F54D40">
              <w:rPr>
                <w:rFonts w:ascii="Arial Narrow" w:hAnsi="Arial Narrow"/>
                <w:b/>
                <w:bCs/>
                <w:sz w:val="16"/>
                <w:szCs w:val="16"/>
              </w:rPr>
              <w:t xml:space="preserve"> m</w:t>
            </w:r>
            <w:r>
              <w:rPr>
                <w:rFonts w:ascii="Arial Narrow" w:hAnsi="Arial Narrow"/>
                <w:sz w:val="16"/>
                <w:szCs w:val="16"/>
              </w:rPr>
              <w:t>.</w:t>
            </w:r>
          </w:p>
        </w:tc>
      </w:tr>
      <w:tr w:rsidR="0032486E" w:rsidRPr="003B4DB8" w:rsidTr="00942EF2">
        <w:trPr>
          <w:trHeight w:val="227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  <w:vertAlign w:val="subscript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 xml:space="preserve">druge značilnosti objekta </w:t>
            </w:r>
            <w:r w:rsidRPr="003B4DB8">
              <w:rPr>
                <w:rFonts w:ascii="Arial Narrow" w:hAnsi="Arial Narrow"/>
                <w:sz w:val="16"/>
                <w:szCs w:val="16"/>
                <w:vertAlign w:val="superscript"/>
              </w:rPr>
              <w:t>(15)</w:t>
            </w:r>
            <w:r w:rsidRPr="003B4DB8">
              <w:rPr>
                <w:rFonts w:ascii="Arial Narrow" w:hAnsi="Arial Narrow"/>
                <w:sz w:val="16"/>
                <w:szCs w:val="16"/>
              </w:rPr>
              <w:t xml:space="preserve">                    </w:t>
            </w:r>
            <w:r w:rsidRPr="003B4DB8">
              <w:rPr>
                <w:rFonts w:ascii="Arial Narrow" w:hAnsi="Arial Narrow"/>
                <w:sz w:val="16"/>
                <w:szCs w:val="16"/>
                <w:vertAlign w:val="subscript"/>
              </w:rPr>
              <w:t>(samo  v PGD)</w:t>
            </w:r>
          </w:p>
        </w:tc>
        <w:tc>
          <w:tcPr>
            <w:tcW w:w="6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486E" w:rsidRPr="003B4DB8" w:rsidRDefault="0032486E" w:rsidP="003B4DB8">
            <w:pPr>
              <w:pStyle w:val="Glava"/>
              <w:rPr>
                <w:rFonts w:ascii="Arial Narrow" w:hAnsi="Arial Narrow"/>
                <w:sz w:val="16"/>
                <w:szCs w:val="16"/>
              </w:rPr>
            </w:pPr>
            <w:r w:rsidRPr="003B4DB8">
              <w:rPr>
                <w:rFonts w:ascii="Arial Narrow" w:hAnsi="Arial Narrow"/>
                <w:sz w:val="16"/>
                <w:szCs w:val="16"/>
              </w:rPr>
              <w:t>/</w:t>
            </w:r>
          </w:p>
        </w:tc>
      </w:tr>
    </w:tbl>
    <w:p w:rsidR="00B30D05" w:rsidRPr="00EF7ABB" w:rsidRDefault="003B4DB8" w:rsidP="00EF7ABB">
      <w:pPr>
        <w:pStyle w:val="Glava"/>
        <w:rPr>
          <w:rFonts w:ascii="Arial Narrow" w:hAnsi="Arial Narrow"/>
          <w:sz w:val="16"/>
          <w:szCs w:val="16"/>
          <w:vertAlign w:val="subscript"/>
        </w:rPr>
      </w:pPr>
      <w:r w:rsidRPr="003B4DB8">
        <w:rPr>
          <w:rFonts w:ascii="Arial Narrow" w:hAnsi="Arial Narrow"/>
          <w:sz w:val="16"/>
          <w:szCs w:val="16"/>
          <w:vertAlign w:val="subscript"/>
        </w:rPr>
        <w:t>neustrezno izpusti ali dodaj)</w:t>
      </w:r>
    </w:p>
    <w:p w:rsidR="00B30D05" w:rsidRDefault="00B30D05">
      <w:pPr>
        <w:pStyle w:val="Glava"/>
        <w:tabs>
          <w:tab w:val="clear" w:pos="4536"/>
          <w:tab w:val="clear" w:pos="9072"/>
        </w:tabs>
        <w:rPr>
          <w:rFonts w:ascii="Arial Narrow" w:hAnsi="Arial Narrow"/>
          <w:bCs/>
          <w:sz w:val="16"/>
          <w:szCs w:val="16"/>
        </w:rPr>
      </w:pPr>
      <w:r>
        <w:rPr>
          <w:rFonts w:ascii="Arial Narrow" w:hAnsi="Arial Narrow"/>
          <w:bCs/>
          <w:sz w:val="16"/>
          <w:szCs w:val="16"/>
        </w:rPr>
        <w:lastRenderedPageBreak/>
        <w:t>Opombe:</w:t>
      </w:r>
    </w:p>
    <w:p w:rsidR="00102FFD" w:rsidRDefault="00B30D05">
      <w:pPr>
        <w:pStyle w:val="Glava"/>
        <w:numPr>
          <w:ilvl w:val="0"/>
          <w:numId w:val="2"/>
        </w:numPr>
        <w:tabs>
          <w:tab w:val="clear" w:pos="4536"/>
          <w:tab w:val="clear" w:pos="9072"/>
        </w:tabs>
        <w:rPr>
          <w:rFonts w:ascii="Arial Narrow" w:hAnsi="Arial Narrow"/>
          <w:bCs/>
          <w:sz w:val="16"/>
          <w:szCs w:val="16"/>
        </w:rPr>
      </w:pPr>
      <w:r w:rsidRPr="00F67412">
        <w:rPr>
          <w:rFonts w:ascii="Arial Narrow" w:hAnsi="Arial Narrow"/>
          <w:bCs/>
          <w:sz w:val="16"/>
          <w:szCs w:val="16"/>
        </w:rPr>
        <w:t xml:space="preserve">Navedba klasifikacijske označbe objekta iz </w:t>
      </w:r>
      <w:r w:rsidR="00102FFD">
        <w:rPr>
          <w:rFonts w:ascii="Arial Narrow" w:hAnsi="Arial Narrow"/>
          <w:bCs/>
          <w:sz w:val="16"/>
          <w:szCs w:val="16"/>
        </w:rPr>
        <w:t>Uredbe</w:t>
      </w:r>
      <w:r w:rsidR="00102FFD" w:rsidRPr="00102FFD">
        <w:rPr>
          <w:rFonts w:ascii="Arial Narrow" w:hAnsi="Arial Narrow"/>
          <w:bCs/>
          <w:sz w:val="16"/>
          <w:szCs w:val="16"/>
        </w:rPr>
        <w:t xml:space="preserve"> o klasifikaciji vrst objektov in objektih državnega pomena </w:t>
      </w:r>
    </w:p>
    <w:p w:rsidR="00B30D05" w:rsidRDefault="00102FFD" w:rsidP="00102FFD">
      <w:pPr>
        <w:pStyle w:val="Glava"/>
        <w:tabs>
          <w:tab w:val="clear" w:pos="4536"/>
          <w:tab w:val="clear" w:pos="9072"/>
        </w:tabs>
        <w:ind w:left="600"/>
        <w:rPr>
          <w:rFonts w:ascii="Arial Narrow" w:hAnsi="Arial Narrow"/>
          <w:bCs/>
          <w:sz w:val="16"/>
          <w:szCs w:val="16"/>
        </w:rPr>
      </w:pPr>
      <w:r>
        <w:rPr>
          <w:rFonts w:ascii="Arial Narrow" w:hAnsi="Arial Narrow"/>
          <w:bCs/>
          <w:sz w:val="16"/>
          <w:szCs w:val="16"/>
        </w:rPr>
        <w:t>(Uradni list RS, št. 109/11</w:t>
      </w:r>
      <w:r w:rsidR="00B30D05" w:rsidRPr="00F67412">
        <w:rPr>
          <w:rFonts w:ascii="Arial Narrow" w:hAnsi="Arial Narrow"/>
          <w:bCs/>
          <w:sz w:val="16"/>
          <w:szCs w:val="16"/>
        </w:rPr>
        <w:t>),</w:t>
      </w:r>
      <w:r w:rsidR="0032486E" w:rsidRPr="00F67412">
        <w:rPr>
          <w:rFonts w:ascii="Arial Narrow" w:hAnsi="Arial Narrow"/>
          <w:bCs/>
          <w:sz w:val="16"/>
          <w:szCs w:val="16"/>
        </w:rPr>
        <w:t xml:space="preserve"> </w:t>
      </w:r>
      <w:r w:rsidR="00B30D05" w:rsidRPr="00F67412">
        <w:rPr>
          <w:rFonts w:ascii="Arial Narrow" w:hAnsi="Arial Narrow"/>
          <w:bCs/>
          <w:sz w:val="16"/>
          <w:szCs w:val="16"/>
        </w:rPr>
        <w:t>glej Metodološka pojasnila na spletni strani :</w:t>
      </w:r>
      <w:r w:rsidR="00B30D05">
        <w:rPr>
          <w:rFonts w:ascii="Arial Narrow" w:hAnsi="Arial Narrow"/>
          <w:bCs/>
          <w:sz w:val="16"/>
          <w:szCs w:val="16"/>
        </w:rPr>
        <w:t xml:space="preserve"> </w:t>
      </w:r>
      <w:hyperlink w:history="1">
        <w:r w:rsidR="00B30D05">
          <w:rPr>
            <w:rStyle w:val="Hiperpovezava"/>
            <w:rFonts w:ascii="Arial Narrow" w:hAnsi="Arial Narrow"/>
            <w:bCs/>
            <w:sz w:val="16"/>
            <w:szCs w:val="16"/>
          </w:rPr>
          <w:t>http://www.mop.gov.si(fileadmin/mop.gov.si/pageuploads/zakonodaja/prostor/graditev/metodološka:pojasnila.pdf</w:t>
        </w:r>
      </w:hyperlink>
    </w:p>
    <w:p w:rsidR="00B30D05" w:rsidRDefault="00B30D05">
      <w:pPr>
        <w:pStyle w:val="Glava"/>
        <w:numPr>
          <w:ilvl w:val="0"/>
          <w:numId w:val="2"/>
        </w:numPr>
        <w:tabs>
          <w:tab w:val="clear" w:pos="4536"/>
          <w:tab w:val="clear" w:pos="9072"/>
        </w:tabs>
        <w:rPr>
          <w:rFonts w:ascii="Arial Narrow" w:hAnsi="Arial Narrow"/>
          <w:bCs/>
          <w:sz w:val="16"/>
          <w:szCs w:val="16"/>
        </w:rPr>
      </w:pPr>
      <w:r>
        <w:rPr>
          <w:rFonts w:ascii="Arial Narrow" w:hAnsi="Arial Narrow"/>
          <w:bCs/>
          <w:sz w:val="16"/>
          <w:szCs w:val="16"/>
        </w:rPr>
        <w:t>Navedba klasifikacije po drugih predpisih, npr. Požarno zelo zahteven objekt, objekt projektiran v skladu z zadnjim stanjem gradbene tehnike</w:t>
      </w:r>
    </w:p>
    <w:p w:rsidR="00B30D05" w:rsidRDefault="00B30D05">
      <w:pPr>
        <w:pStyle w:val="Glava"/>
        <w:numPr>
          <w:ilvl w:val="0"/>
          <w:numId w:val="2"/>
        </w:numPr>
        <w:tabs>
          <w:tab w:val="clear" w:pos="4536"/>
          <w:tab w:val="clear" w:pos="9072"/>
        </w:tabs>
        <w:rPr>
          <w:rFonts w:ascii="Arial Narrow" w:hAnsi="Arial Narrow"/>
          <w:bCs/>
          <w:sz w:val="16"/>
          <w:szCs w:val="16"/>
        </w:rPr>
      </w:pPr>
      <w:r>
        <w:rPr>
          <w:rFonts w:ascii="Arial Narrow" w:hAnsi="Arial Narrow"/>
          <w:bCs/>
          <w:sz w:val="16"/>
          <w:szCs w:val="16"/>
        </w:rPr>
        <w:t>Navedba kraja nameravane gradnje</w:t>
      </w:r>
    </w:p>
    <w:p w:rsidR="00B30D05" w:rsidRDefault="00B30D05">
      <w:pPr>
        <w:pStyle w:val="Glava"/>
        <w:numPr>
          <w:ilvl w:val="0"/>
          <w:numId w:val="2"/>
        </w:numPr>
        <w:tabs>
          <w:tab w:val="clear" w:pos="4536"/>
          <w:tab w:val="clear" w:pos="9072"/>
        </w:tabs>
        <w:rPr>
          <w:rFonts w:ascii="Arial Narrow" w:hAnsi="Arial Narrow"/>
          <w:bCs/>
          <w:sz w:val="16"/>
          <w:szCs w:val="16"/>
        </w:rPr>
      </w:pPr>
      <w:r>
        <w:rPr>
          <w:rFonts w:ascii="Arial Narrow" w:hAnsi="Arial Narrow"/>
          <w:bCs/>
          <w:sz w:val="16"/>
          <w:szCs w:val="16"/>
        </w:rPr>
        <w:t>Navedba parcelnih številk in katastrske občine nameravane gradnje oz. identifikacijske številke iz katastra stavb oziroma objektov</w:t>
      </w:r>
    </w:p>
    <w:p w:rsidR="00B30D05" w:rsidRDefault="00B30D05">
      <w:pPr>
        <w:pStyle w:val="Glava"/>
        <w:numPr>
          <w:ilvl w:val="0"/>
          <w:numId w:val="2"/>
        </w:numPr>
        <w:tabs>
          <w:tab w:val="clear" w:pos="4536"/>
          <w:tab w:val="clear" w:pos="9072"/>
        </w:tabs>
        <w:rPr>
          <w:rFonts w:ascii="Arial Narrow" w:hAnsi="Arial Narrow"/>
          <w:bCs/>
          <w:sz w:val="16"/>
          <w:szCs w:val="16"/>
        </w:rPr>
      </w:pPr>
      <w:r>
        <w:rPr>
          <w:rFonts w:ascii="Arial Narrow" w:hAnsi="Arial Narrow"/>
          <w:bCs/>
          <w:sz w:val="16"/>
          <w:szCs w:val="16"/>
        </w:rPr>
        <w:t xml:space="preserve">Naziv </w:t>
      </w:r>
      <w:proofErr w:type="spellStart"/>
      <w:r>
        <w:rPr>
          <w:rFonts w:ascii="Arial Narrow" w:hAnsi="Arial Narrow"/>
          <w:bCs/>
          <w:sz w:val="16"/>
          <w:szCs w:val="16"/>
        </w:rPr>
        <w:t>soglasodajalca</w:t>
      </w:r>
      <w:proofErr w:type="spellEnd"/>
      <w:r>
        <w:rPr>
          <w:rFonts w:ascii="Arial Narrow" w:hAnsi="Arial Narrow"/>
          <w:bCs/>
          <w:sz w:val="16"/>
          <w:szCs w:val="16"/>
        </w:rPr>
        <w:t xml:space="preserve"> z številko soglasja in datumom izdaje</w:t>
      </w:r>
    </w:p>
    <w:p w:rsidR="00B30D05" w:rsidRDefault="00B30D05">
      <w:pPr>
        <w:pStyle w:val="Glava"/>
        <w:numPr>
          <w:ilvl w:val="0"/>
          <w:numId w:val="2"/>
        </w:numPr>
        <w:tabs>
          <w:tab w:val="clear" w:pos="4536"/>
          <w:tab w:val="clear" w:pos="9072"/>
        </w:tabs>
        <w:rPr>
          <w:rFonts w:ascii="Arial Narrow" w:hAnsi="Arial Narrow"/>
          <w:bCs/>
          <w:sz w:val="16"/>
          <w:szCs w:val="16"/>
        </w:rPr>
      </w:pPr>
      <w:r>
        <w:rPr>
          <w:rFonts w:ascii="Arial Narrow" w:hAnsi="Arial Narrow"/>
          <w:bCs/>
          <w:sz w:val="16"/>
          <w:szCs w:val="16"/>
        </w:rPr>
        <w:t>Navedba katera od alinej iz tretjega odstavka 66. člena ZGO-1 je upoštevana ali zagotovitev načina oskrbe, ki sledi napredku tehnike iz tretjega odstavka 125. člena ZGO-1B</w:t>
      </w:r>
    </w:p>
    <w:p w:rsidR="00B30D05" w:rsidRDefault="00B30D05">
      <w:pPr>
        <w:pStyle w:val="Glava"/>
        <w:numPr>
          <w:ilvl w:val="0"/>
          <w:numId w:val="2"/>
        </w:numPr>
        <w:tabs>
          <w:tab w:val="clear" w:pos="4536"/>
          <w:tab w:val="clear" w:pos="9072"/>
        </w:tabs>
        <w:rPr>
          <w:rFonts w:ascii="Arial Narrow" w:hAnsi="Arial Narrow"/>
          <w:bCs/>
          <w:sz w:val="16"/>
          <w:szCs w:val="16"/>
        </w:rPr>
      </w:pPr>
      <w:r>
        <w:rPr>
          <w:rFonts w:ascii="Arial Narrow" w:hAnsi="Arial Narrow"/>
          <w:bCs/>
          <w:sz w:val="16"/>
          <w:szCs w:val="16"/>
        </w:rPr>
        <w:t>Za stavbe se navedejo podatki skladno s standardom SIST ISO 9836, pri gradbeno inženirskih objektih se navedejo kapaciteta, velikost oziroma podatki o drugih značilnostih, glede na vrsto gradbeno inženirskega objekta, zato se nekatere vrstice ne izpolnjujejo ali pa se manjkajoče dodajo</w:t>
      </w:r>
    </w:p>
    <w:p w:rsidR="00B30D05" w:rsidRDefault="00B30D05">
      <w:pPr>
        <w:pStyle w:val="Glava"/>
        <w:numPr>
          <w:ilvl w:val="0"/>
          <w:numId w:val="2"/>
        </w:numPr>
        <w:tabs>
          <w:tab w:val="clear" w:pos="4536"/>
          <w:tab w:val="clear" w:pos="9072"/>
        </w:tabs>
        <w:rPr>
          <w:rFonts w:ascii="Arial Narrow" w:hAnsi="Arial Narrow"/>
          <w:bCs/>
          <w:sz w:val="16"/>
          <w:szCs w:val="16"/>
        </w:rPr>
      </w:pPr>
      <w:r>
        <w:rPr>
          <w:rFonts w:ascii="Arial Narrow" w:hAnsi="Arial Narrow"/>
          <w:bCs/>
          <w:sz w:val="16"/>
          <w:szCs w:val="16"/>
        </w:rPr>
        <w:t>Navedba po točki 5.1.2 standarda SIST ISO 9836</w:t>
      </w:r>
    </w:p>
    <w:p w:rsidR="00B30D05" w:rsidRDefault="00B30D05">
      <w:pPr>
        <w:pStyle w:val="Glava"/>
        <w:numPr>
          <w:ilvl w:val="0"/>
          <w:numId w:val="2"/>
        </w:numPr>
        <w:tabs>
          <w:tab w:val="clear" w:pos="4536"/>
          <w:tab w:val="clear" w:pos="9072"/>
        </w:tabs>
        <w:rPr>
          <w:rFonts w:ascii="Arial Narrow" w:hAnsi="Arial Narrow"/>
          <w:bCs/>
          <w:sz w:val="16"/>
          <w:szCs w:val="16"/>
        </w:rPr>
      </w:pPr>
      <w:r>
        <w:rPr>
          <w:rFonts w:ascii="Arial Narrow" w:hAnsi="Arial Narrow"/>
          <w:bCs/>
          <w:sz w:val="16"/>
          <w:szCs w:val="16"/>
        </w:rPr>
        <w:t>Navedba po točki 5.1.3 standarda SIST ISO 9836</w:t>
      </w:r>
    </w:p>
    <w:p w:rsidR="00B30D05" w:rsidRDefault="00B30D05">
      <w:pPr>
        <w:pStyle w:val="Glava"/>
        <w:numPr>
          <w:ilvl w:val="0"/>
          <w:numId w:val="2"/>
        </w:numPr>
        <w:tabs>
          <w:tab w:val="clear" w:pos="4536"/>
          <w:tab w:val="clear" w:pos="9072"/>
        </w:tabs>
        <w:rPr>
          <w:rFonts w:ascii="Arial Narrow" w:hAnsi="Arial Narrow"/>
          <w:bCs/>
          <w:sz w:val="16"/>
          <w:szCs w:val="16"/>
        </w:rPr>
      </w:pPr>
      <w:r>
        <w:rPr>
          <w:rFonts w:ascii="Arial Narrow" w:hAnsi="Arial Narrow"/>
          <w:bCs/>
          <w:sz w:val="16"/>
          <w:szCs w:val="16"/>
        </w:rPr>
        <w:t>Navedba po točki 5.1.5 standarda SIST ISO 9836</w:t>
      </w:r>
    </w:p>
    <w:p w:rsidR="00B30D05" w:rsidRDefault="00B30D05">
      <w:pPr>
        <w:pStyle w:val="Glava"/>
        <w:numPr>
          <w:ilvl w:val="0"/>
          <w:numId w:val="2"/>
        </w:numPr>
        <w:tabs>
          <w:tab w:val="clear" w:pos="4536"/>
          <w:tab w:val="clear" w:pos="9072"/>
        </w:tabs>
        <w:rPr>
          <w:rFonts w:ascii="Arial Narrow" w:hAnsi="Arial Narrow"/>
          <w:bCs/>
          <w:sz w:val="16"/>
          <w:szCs w:val="16"/>
        </w:rPr>
      </w:pPr>
      <w:r>
        <w:rPr>
          <w:rFonts w:ascii="Arial Narrow" w:hAnsi="Arial Narrow"/>
          <w:bCs/>
          <w:sz w:val="16"/>
          <w:szCs w:val="16"/>
        </w:rPr>
        <w:t>Navedba po točki 5.2.2 standarda SIST ISO 9836</w:t>
      </w:r>
    </w:p>
    <w:p w:rsidR="00B30D05" w:rsidRDefault="00B30D05">
      <w:pPr>
        <w:pStyle w:val="Glava"/>
        <w:numPr>
          <w:ilvl w:val="0"/>
          <w:numId w:val="2"/>
        </w:numPr>
        <w:tabs>
          <w:tab w:val="clear" w:pos="4536"/>
          <w:tab w:val="clear" w:pos="9072"/>
        </w:tabs>
        <w:rPr>
          <w:rFonts w:ascii="Arial Narrow" w:hAnsi="Arial Narrow"/>
          <w:bCs/>
          <w:sz w:val="16"/>
          <w:szCs w:val="16"/>
        </w:rPr>
      </w:pPr>
      <w:r>
        <w:rPr>
          <w:rFonts w:ascii="Arial Narrow" w:hAnsi="Arial Narrow"/>
          <w:bCs/>
          <w:sz w:val="16"/>
          <w:szCs w:val="16"/>
        </w:rPr>
        <w:t>Navedba po točki 5.2.5 standarda SIST ISO 9836</w:t>
      </w:r>
    </w:p>
    <w:p w:rsidR="00B30D05" w:rsidRDefault="00B30D05">
      <w:pPr>
        <w:pStyle w:val="Glava"/>
        <w:numPr>
          <w:ilvl w:val="0"/>
          <w:numId w:val="2"/>
        </w:numPr>
        <w:tabs>
          <w:tab w:val="clear" w:pos="4536"/>
          <w:tab w:val="clear" w:pos="9072"/>
        </w:tabs>
        <w:rPr>
          <w:rFonts w:ascii="Arial Narrow" w:hAnsi="Arial Narrow"/>
          <w:bCs/>
          <w:sz w:val="16"/>
          <w:szCs w:val="16"/>
        </w:rPr>
      </w:pPr>
      <w:r>
        <w:rPr>
          <w:rFonts w:ascii="Arial Narrow" w:hAnsi="Arial Narrow"/>
          <w:bCs/>
          <w:sz w:val="16"/>
          <w:szCs w:val="16"/>
        </w:rPr>
        <w:t>Navede se absolutno višinsko koto, kjer je relativna kota ±0.00</w:t>
      </w:r>
    </w:p>
    <w:p w:rsidR="00B30D05" w:rsidRDefault="00B30D05">
      <w:pPr>
        <w:pStyle w:val="Glava"/>
        <w:numPr>
          <w:ilvl w:val="0"/>
          <w:numId w:val="2"/>
        </w:numPr>
        <w:tabs>
          <w:tab w:val="clear" w:pos="4536"/>
          <w:tab w:val="clear" w:pos="9072"/>
        </w:tabs>
        <w:rPr>
          <w:rFonts w:ascii="Arial Narrow" w:hAnsi="Arial Narrow"/>
          <w:i/>
          <w:iCs/>
          <w:sz w:val="16"/>
          <w:szCs w:val="16"/>
        </w:rPr>
      </w:pPr>
      <w:r>
        <w:rPr>
          <w:rFonts w:ascii="Arial Narrow" w:hAnsi="Arial Narrow"/>
          <w:i/>
          <w:iCs/>
          <w:sz w:val="16"/>
          <w:szCs w:val="16"/>
        </w:rPr>
        <w:t>Navedba višine, ki pomeni razdaljo med najvišjo točko objekta in najnižjo točko na stiku z zemljiščem</w:t>
      </w:r>
    </w:p>
    <w:p w:rsidR="00994C9C" w:rsidRDefault="00B30D05" w:rsidP="00BB0509">
      <w:pPr>
        <w:pStyle w:val="Glava"/>
        <w:numPr>
          <w:ilvl w:val="0"/>
          <w:numId w:val="2"/>
        </w:numPr>
        <w:tabs>
          <w:tab w:val="clear" w:pos="4536"/>
          <w:tab w:val="clear" w:pos="9072"/>
        </w:tabs>
        <w:jc w:val="both"/>
        <w:rPr>
          <w:rFonts w:ascii="Arial Narrow" w:hAnsi="Arial Narrow" w:cs="Arial"/>
          <w:i/>
          <w:iCs/>
          <w:sz w:val="16"/>
          <w:szCs w:val="16"/>
        </w:rPr>
      </w:pPr>
      <w:r>
        <w:rPr>
          <w:rFonts w:ascii="Arial Narrow" w:hAnsi="Arial Narrow" w:cs="Arial"/>
          <w:i/>
          <w:iCs/>
          <w:sz w:val="16"/>
          <w:szCs w:val="16"/>
        </w:rPr>
        <w:t>Se navedejo če jih zahteva prostorski akt</w:t>
      </w:r>
    </w:p>
    <w:p w:rsidR="00B30D05" w:rsidRPr="00BB0509" w:rsidRDefault="00EC0CDB" w:rsidP="00BB0509">
      <w:pPr>
        <w:pStyle w:val="Glava"/>
        <w:numPr>
          <w:ilvl w:val="0"/>
          <w:numId w:val="2"/>
        </w:numPr>
        <w:tabs>
          <w:tab w:val="clear" w:pos="4536"/>
          <w:tab w:val="clear" w:pos="9072"/>
        </w:tabs>
        <w:jc w:val="both"/>
        <w:rPr>
          <w:rFonts w:ascii="Arial Narrow" w:hAnsi="Arial Narrow" w:cs="Arial"/>
          <w:i/>
          <w:iCs/>
          <w:sz w:val="16"/>
          <w:szCs w:val="16"/>
        </w:rPr>
      </w:pPr>
      <w:r w:rsidRPr="001E4C77">
        <w:rPr>
          <w:rFonts w:ascii="Arial Narrow" w:hAnsi="Arial Narrow" w:cs="Arial"/>
          <w:i/>
          <w:iCs/>
          <w:sz w:val="16"/>
          <w:szCs w:val="16"/>
        </w:rPr>
        <w:br w:type="page"/>
      </w:r>
    </w:p>
    <w:tbl>
      <w:tblPr>
        <w:tblW w:w="0" w:type="auto"/>
        <w:tblInd w:w="-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8321"/>
      </w:tblGrid>
      <w:tr w:rsidR="00B30D05">
        <w:tc>
          <w:tcPr>
            <w:tcW w:w="9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D9D9D9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0.5</w:t>
            </w: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83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PODATKI O IZDELOVALCIH PROJEKTA</w:t>
            </w:r>
          </w:p>
        </w:tc>
      </w:tr>
    </w:tbl>
    <w:p w:rsidR="00B30D05" w:rsidRDefault="00B30D05">
      <w:pPr>
        <w:pStyle w:val="Glava"/>
        <w:tabs>
          <w:tab w:val="clear" w:pos="4536"/>
          <w:tab w:val="clear" w:pos="9072"/>
        </w:tabs>
      </w:pPr>
    </w:p>
    <w:p w:rsidR="00B30D05" w:rsidRDefault="001759B8">
      <w:pPr>
        <w:pStyle w:val="Glava"/>
        <w:tabs>
          <w:tab w:val="clear" w:pos="4536"/>
          <w:tab w:val="clear" w:pos="9072"/>
        </w:tabs>
        <w:rPr>
          <w:rFonts w:ascii="Arial Narrow" w:hAnsi="Arial Narrow" w:cs="Arial"/>
          <w:bCs/>
          <w:sz w:val="16"/>
          <w:szCs w:val="16"/>
        </w:rPr>
      </w:pPr>
      <w:r>
        <w:rPr>
          <w:noProof/>
          <w:lang w:eastAsia="sl-SI"/>
        </w:rPr>
        <mc:AlternateContent>
          <mc:Choice Requires="wpg">
            <w:drawing>
              <wp:anchor distT="0" distB="0" distL="0" distR="0" simplePos="0" relativeHeight="251654656" behindDoc="0" locked="0" layoutInCell="1" allowOverlap="1">
                <wp:simplePos x="0" y="0"/>
                <wp:positionH relativeFrom="column">
                  <wp:posOffset>3929380</wp:posOffset>
                </wp:positionH>
                <wp:positionV relativeFrom="paragraph">
                  <wp:posOffset>62865</wp:posOffset>
                </wp:positionV>
                <wp:extent cx="2128520" cy="795020"/>
                <wp:effectExtent l="0" t="0" r="0" b="0"/>
                <wp:wrapNone/>
                <wp:docPr id="34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8520" cy="795020"/>
                          <a:chOff x="6188" y="99"/>
                          <a:chExt cx="3351" cy="1251"/>
                        </a:xfrm>
                      </wpg:grpSpPr>
                      <wps:wsp>
                        <wps:cNvPr id="35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7503" y="99"/>
                            <a:ext cx="2036" cy="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B1247" w:rsidRDefault="000B1247">
                              <w:pPr>
                                <w:rPr>
                                  <w:rFonts w:ascii="Arial Narrow" w:hAnsi="Arial Narrow"/>
                                  <w:bCs/>
                                  <w:sz w:val="16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Cs/>
                                  <w:sz w:val="16"/>
                                </w:rPr>
                                <w:t xml:space="preserve">Osebni žig: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>
                          <a:noAutofit/>
                        </wps:bodyPr>
                      </wps:wsp>
                      <wps:wsp>
                        <wps:cNvPr id="36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6188" y="510"/>
                            <a:ext cx="3108" cy="84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29" style="position:absolute;margin-left:309.4pt;margin-top:4.95pt;width:167.6pt;height:62.6pt;z-index:251654656;mso-wrap-distance-left:0;mso-wrap-distance-right:0" coordorigin="6188,99" coordsize="3351,1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">
                <v:shape id="Text Box 9" o:spid="_x0000_s1030" type="#_x0000_t202" style="position:absolute;left:7503;top:99;width:2036;height:4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ZS3MIA&#10;AADbAAAADwAAAGRycy9kb3ducmV2LnhtbESP3YrCMBSE7xd8h3AWvFnWVEVXukYRQRDRC38e4Ngc&#10;m2JzUppY69sbQfBymJlvmOm8taVoqPaFYwX9XgKCOHO64FzB6bj6nYDwAVlj6ZgUPMjDfNb5mmKq&#10;3Z331BxCLiKEfYoKTAhVKqXPDFn0PVcRR+/iaoshyjqXusZ7hNtSDpJkLC0WHBcMVrQ0lF0PN6vg&#10;x1TJbntZn1d6nJnrxuOfbTZKdb/bxT+IQG34hN/ttVYwHMHrS/wBcvY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9lLcwgAAANsAAAAPAAAAAAAAAAAAAAAAAJgCAABkcnMvZG93&#10;bnJldi54bWxQSwUGAAAAAAQABAD1AAAAhwMAAAAA&#10;" filled="f" stroked="f">
                  <v:stroke joinstyle="round"/>
                  <v:textbox>
                    <w:txbxContent>
                      <w:p w:rsidR="000B1247" w:rsidRDefault="000B1247">
                        <w:pPr>
                          <w:rPr>
                            <w:rFonts w:ascii="Arial Narrow" w:hAnsi="Arial Narrow"/>
                            <w:bCs/>
                            <w:sz w:val="16"/>
                          </w:rPr>
                        </w:pPr>
                        <w:r>
                          <w:rPr>
                            <w:rFonts w:ascii="Arial Narrow" w:hAnsi="Arial Narrow"/>
                            <w:bCs/>
                            <w:sz w:val="16"/>
                          </w:rPr>
                          <w:t xml:space="preserve">Osebni žig: </w:t>
                        </w:r>
                      </w:p>
                    </w:txbxContent>
                  </v:textbox>
                </v:shape>
                <v:rect id="Rectangle 10" o:spid="_x0000_s1031" style="position:absolute;left:6188;top:510;width:3108;height:84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taeMYA&#10;AADbAAAADwAAAGRycy9kb3ducmV2LnhtbESPQWvCQBSE70L/w/IKXqRuVJCSZiOtICpFQSP0+si+&#10;JsHs25hdY9pf7xaEHoeZ+YZJFr2pRUetqywrmIwjEMS51RUXCk7Z6uUVhPPIGmvLpOCHHCzSp0GC&#10;sbY3PlB39IUIEHYxKii9b2IpXV6SQTe2DXHwvm1r0AfZFlK3eAtwU8tpFM2lwYrDQokNLUvKz8er&#10;UbDtvk6fy0O0G11pfzlnv7Nd9rFWavjcv7+B8NT7//CjvdEKZnP4+xJ+gEz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staeMYAAADbAAAADwAAAAAAAAAAAAAAAACYAgAAZHJz&#10;L2Rvd25yZXYueG1sUEsFBgAAAAAEAAQA9QAAAIsDAAAAAA==&#10;" filled="f" strokeweight=".18mm">
                  <v:stroke dashstyle="1 1"/>
                </v:rect>
              </v:group>
            </w:pict>
          </mc:Fallback>
        </mc:AlternateConten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5"/>
        <w:gridCol w:w="2796"/>
        <w:gridCol w:w="3562"/>
      </w:tblGrid>
      <w:tr w:rsidR="00B30D05">
        <w:trPr>
          <w:trHeight w:val="2028"/>
        </w:trPr>
        <w:tc>
          <w:tcPr>
            <w:tcW w:w="2575" w:type="dxa"/>
            <w:shd w:val="clear" w:color="auto" w:fill="auto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"0" – Vodilna mapa:</w:t>
            </w:r>
          </w:p>
        </w:tc>
        <w:tc>
          <w:tcPr>
            <w:tcW w:w="2796" w:type="dxa"/>
            <w:shd w:val="clear" w:color="auto" w:fill="auto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Odgovorni vodja projekta:</w:t>
            </w: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  <w:bCs/>
              </w:rPr>
              <w:t xml:space="preserve">Matjaž Avšič </w:t>
            </w:r>
            <w:r>
              <w:rPr>
                <w:rFonts w:ascii="Arial Narrow" w:hAnsi="Arial Narrow" w:cs="Arial"/>
              </w:rPr>
              <w:t>dipl.inž.grad.</w:t>
            </w: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IZS-G-2113</w:t>
            </w: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pacing w:line="360" w:lineRule="auto"/>
              <w:jc w:val="both"/>
            </w:pPr>
          </w:p>
        </w:tc>
        <w:tc>
          <w:tcPr>
            <w:tcW w:w="3562" w:type="dxa"/>
            <w:shd w:val="clear" w:color="auto" w:fill="auto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</w:pP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jc w:val="right"/>
            </w:pPr>
          </w:p>
          <w:p w:rsidR="00B30D05" w:rsidRDefault="00B30D05">
            <w:pPr>
              <w:pStyle w:val="Glava"/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</w:rPr>
              <w:t xml:space="preserve">  </w:t>
            </w:r>
            <w:r>
              <w:rPr>
                <w:rFonts w:ascii="Arial Narrow" w:hAnsi="Arial Narrow" w:cs="Arial"/>
                <w:sz w:val="16"/>
                <w:szCs w:val="16"/>
              </w:rPr>
              <w:t>Podpis:</w:t>
            </w:r>
          </w:p>
        </w:tc>
      </w:tr>
      <w:tr w:rsidR="00B30D05">
        <w:trPr>
          <w:trHeight w:hRule="exact" w:val="2028"/>
        </w:trPr>
        <w:tc>
          <w:tcPr>
            <w:tcW w:w="2575" w:type="dxa"/>
            <w:shd w:val="clear" w:color="auto" w:fill="auto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"1" - Načrt arhitekture:</w:t>
            </w:r>
          </w:p>
        </w:tc>
        <w:tc>
          <w:tcPr>
            <w:tcW w:w="2796" w:type="dxa"/>
            <w:shd w:val="clear" w:color="auto" w:fill="auto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Projektant:</w:t>
            </w:r>
          </w:p>
          <w:p w:rsidR="00B30D05" w:rsidRDefault="00DC6BF3">
            <w:pPr>
              <w:pStyle w:val="Glava"/>
              <w:tabs>
                <w:tab w:val="clear" w:pos="4536"/>
                <w:tab w:val="clear" w:pos="9072"/>
                <w:tab w:val="left" w:pos="8505"/>
              </w:tabs>
              <w:ind w:right="-2"/>
              <w:rPr>
                <w:rFonts w:ascii="Arial" w:hAnsi="Arial" w:cs="Arial"/>
                <w:bCs/>
              </w:rPr>
            </w:pPr>
            <w:r w:rsidRPr="00DC6BF3">
              <w:rPr>
                <w:rFonts w:ascii="Arial" w:hAnsi="Arial" w:cs="Arial"/>
                <w:bCs/>
              </w:rPr>
              <w:t>m</w:t>
            </w:r>
            <w:r w:rsidR="00B30D05">
              <w:rPr>
                <w:rFonts w:ascii="Arial" w:hAnsi="Arial" w:cs="Arial"/>
                <w:bCs/>
              </w:rPr>
              <w:t>projekt</w:t>
            </w: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  <w:tab w:val="left" w:pos="8505"/>
              </w:tabs>
              <w:ind w:right="-2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bCs/>
                <w:sz w:val="18"/>
                <w:szCs w:val="18"/>
              </w:rPr>
              <w:t>projektiranje, nadzor, svetovanje</w:t>
            </w:r>
          </w:p>
          <w:p w:rsidR="00B30D05" w:rsidRDefault="00EB4E8A">
            <w:pPr>
              <w:pStyle w:val="Glava"/>
              <w:tabs>
                <w:tab w:val="clear" w:pos="4536"/>
                <w:tab w:val="clear" w:pos="9072"/>
                <w:tab w:val="left" w:pos="8505"/>
              </w:tabs>
              <w:ind w:right="-2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>Matjaž Avšič</w:t>
            </w:r>
            <w:r w:rsidR="00B30D05">
              <w:rPr>
                <w:rFonts w:ascii="Arial Narrow" w:hAnsi="Arial Narrow" w:cs="Arial"/>
                <w:bCs/>
                <w:sz w:val="18"/>
                <w:szCs w:val="18"/>
              </w:rPr>
              <w:t xml:space="preserve"> s.p.</w:t>
            </w: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  <w:tab w:val="left" w:pos="8505"/>
              </w:tabs>
              <w:ind w:right="-2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>Krška vas 7D, 8262 Krška vas</w:t>
            </w: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  <w:tab w:val="left" w:pos="8505"/>
              </w:tabs>
              <w:ind w:right="-2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 xml:space="preserve">Tel.: </w:t>
            </w:r>
            <w:r w:rsidR="00EC0CDB">
              <w:rPr>
                <w:rFonts w:ascii="Arial Narrow" w:hAnsi="Arial Narrow" w:cs="Arial"/>
                <w:bCs/>
                <w:sz w:val="18"/>
                <w:szCs w:val="18"/>
              </w:rPr>
              <w:t>041/382-170</w:t>
            </w: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>E-</w:t>
            </w:r>
            <w:proofErr w:type="spellStart"/>
            <w:r>
              <w:rPr>
                <w:rFonts w:ascii="Arial Narrow" w:hAnsi="Arial Narrow" w:cs="Arial"/>
                <w:bCs/>
                <w:sz w:val="18"/>
                <w:szCs w:val="18"/>
              </w:rPr>
              <w:t>mail</w:t>
            </w:r>
            <w:proofErr w:type="spellEnd"/>
            <w:r>
              <w:rPr>
                <w:rFonts w:ascii="Arial Narrow" w:hAnsi="Arial Narrow" w:cs="Arial"/>
                <w:bCs/>
                <w:sz w:val="18"/>
                <w:szCs w:val="18"/>
              </w:rPr>
              <w:t xml:space="preserve">: </w:t>
            </w:r>
            <w:hyperlink r:id="rId10" w:history="1">
              <w:r w:rsidR="00315B14" w:rsidRPr="00A12EF3">
                <w:rPr>
                  <w:rStyle w:val="Hiperpovezava"/>
                  <w:rFonts w:ascii="Arial Narrow" w:hAnsi="Arial Narrow"/>
                </w:rPr>
                <w:t>mprojekt@siol.net</w:t>
              </w:r>
            </w:hyperlink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</w:pPr>
          </w:p>
        </w:tc>
        <w:tc>
          <w:tcPr>
            <w:tcW w:w="3562" w:type="dxa"/>
            <w:shd w:val="clear" w:color="auto" w:fill="auto"/>
          </w:tcPr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                  Odgovorni projektant:</w:t>
            </w: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 xml:space="preserve">                  </w:t>
            </w:r>
            <w:r w:rsidR="00652C7C">
              <w:rPr>
                <w:rFonts w:ascii="Arial Narrow" w:hAnsi="Arial Narrow" w:cs="Arial"/>
                <w:b/>
                <w:bCs/>
              </w:rPr>
              <w:t>Ado Hlastan</w:t>
            </w:r>
            <w:r w:rsidR="00EB4E8A">
              <w:rPr>
                <w:rFonts w:ascii="Arial Narrow" w:hAnsi="Arial Narrow" w:cs="Arial"/>
                <w:b/>
                <w:bCs/>
              </w:rPr>
              <w:t xml:space="preserve"> </w:t>
            </w:r>
            <w:r w:rsidR="00652C7C">
              <w:rPr>
                <w:rFonts w:ascii="Arial Narrow" w:hAnsi="Arial Narrow" w:cs="Arial"/>
              </w:rPr>
              <w:t>gr.teh.</w:t>
            </w: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</w:pPr>
            <w:r>
              <w:rPr>
                <w:rFonts w:ascii="Arial Narrow" w:hAnsi="Arial Narrow" w:cs="Arial"/>
                <w:b/>
                <w:bCs/>
              </w:rPr>
              <w:t xml:space="preserve">                  </w:t>
            </w:r>
            <w:r w:rsidR="00652C7C">
              <w:rPr>
                <w:rFonts w:ascii="Arial Narrow" w:hAnsi="Arial Narrow" w:cs="Arial"/>
                <w:b/>
                <w:bCs/>
              </w:rPr>
              <w:t>ZAPS-A-9064</w:t>
            </w:r>
            <w:r w:rsidR="001759B8">
              <w:rPr>
                <w:noProof/>
                <w:lang w:eastAsia="sl-SI"/>
              </w:rPr>
              <mc:AlternateContent>
                <mc:Choice Requires="wpg">
                  <w:drawing>
                    <wp:anchor distT="0" distB="0" distL="0" distR="0" simplePos="0" relativeHeight="251653632" behindDoc="0" locked="0" layoutInCell="1" allowOverlap="1" wp14:anchorId="018DD17F" wp14:editId="38AAB0B5">
                      <wp:simplePos x="0" y="0"/>
                      <wp:positionH relativeFrom="column">
                        <wp:posOffset>629285</wp:posOffset>
                      </wp:positionH>
                      <wp:positionV relativeFrom="paragraph">
                        <wp:posOffset>85725</wp:posOffset>
                      </wp:positionV>
                      <wp:extent cx="1567180" cy="1521460"/>
                      <wp:effectExtent l="0" t="0" r="0" b="0"/>
                      <wp:wrapNone/>
                      <wp:docPr id="31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67180" cy="1521460"/>
                                <a:chOff x="991" y="135"/>
                                <a:chExt cx="2467" cy="2395"/>
                              </a:xfrm>
                            </wpg:grpSpPr>
                            <wps:wsp>
                              <wps:cNvPr id="32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22" y="135"/>
                                  <a:ext cx="2036" cy="4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0B1247" w:rsidRDefault="000B1247">
                                    <w:pPr>
                                      <w:rPr>
                                        <w:rFonts w:ascii="Arial Narrow" w:hAnsi="Arial Narrow"/>
                                        <w:bCs/>
                                        <w:sz w:val="16"/>
                                      </w:rPr>
                                    </w:pPr>
                                    <w:r>
                                      <w:rPr>
                                        <w:rFonts w:ascii="Arial Narrow" w:hAnsi="Arial Narrow"/>
                                        <w:bCs/>
                                        <w:sz w:val="16"/>
                                      </w:rPr>
                                      <w:t>Osebni žig :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33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1" y="500"/>
                                  <a:ext cx="1910" cy="20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prstDash val="sysDot"/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margin-left:49.55pt;margin-top:6.75pt;width:123.4pt;height:119.8pt;z-index:251653632;mso-wrap-distance-left:0;mso-wrap-distance-right:0" coordorigin="991,135" coordsize="2467,2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">
                      <v:shape id="Text Box 6" o:spid="_x0000_s1033" type="#_x0000_t202" style="position:absolute;left:1422;top:135;width:2036;height:4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/KqMMA&#10;AADbAAAADwAAAGRycy9kb3ducmV2LnhtbESP3YrCMBSE74V9h3AWvBFN1wWVbqOIIIjohT8PcLY5&#10;NqXNSWmytb69WRC8HGbmGyZb9bYWHbW+dKzga5KAIM6dLrlQcL1sxwsQPiBrrB2Tggd5WC0/Bhmm&#10;2t35RN05FCJC2KeowITQpFL63JBFP3ENcfRurrUYomwLqVu8R7it5TRJZtJiyXHBYEMbQ3l1/rMK&#10;RqZJjofb7nerZ7mp9h7nttsrNfzs1z8gAvXhHX61d1rB9xT+v8Qf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/KqMMAAADbAAAADwAAAAAAAAAAAAAAAACYAgAAZHJzL2Rv&#10;d25yZXYueG1sUEsFBgAAAAAEAAQA9QAAAIgDAAAAAA==&#10;" filled="f" stroked="f">
                        <v:stroke joinstyle="round"/>
                        <v:textbox>
                          <w:txbxContent>
                            <w:p w:rsidR="000B1247" w:rsidRDefault="000B1247">
                              <w:pPr>
                                <w:rPr>
                                  <w:rFonts w:ascii="Arial Narrow" w:hAnsi="Arial Narrow"/>
                                  <w:bCs/>
                                  <w:sz w:val="16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Cs/>
                                  <w:sz w:val="16"/>
                                </w:rPr>
                                <w:t>Osebni žig :</w:t>
                              </w:r>
                            </w:p>
                          </w:txbxContent>
                        </v:textbox>
                      </v:shape>
                      <v:rect id="Rectangle 7" o:spid="_x0000_s1034" style="position:absolute;left:991;top:500;width:1910;height:203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z54MUA&#10;AADbAAAADwAAAGRycy9kb3ducmV2LnhtbESPQWvCQBSE7wX/w/IEL0U3GiiSukoVRIsoaIReH9nX&#10;JJh9G7NrTP313ULB4zAz3zCzRWcq0VLjSssKxqMIBHFmdcm5gnO6Hk5BOI+ssbJMCn7IwWLee5lh&#10;ou2dj9SefC4ChF2CCgrv60RKlxVk0I1sTRy8b9sY9EE2udQN3gPcVHISRW/SYMlhocCaVgVll9PN&#10;KPhsv8671THav97ocL2kj3ifLjdKDfrdxzsIT51/hv/bW60gjuHvS/gB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PngxQAAANsAAAAPAAAAAAAAAAAAAAAAAJgCAABkcnMv&#10;ZG93bnJldi54bWxQSwUGAAAAAAQABAD1AAAAigMAAAAA&#10;" filled="f" strokeweight=".18mm">
                        <v:stroke dashstyle="1 1"/>
                      </v:rect>
                    </v:group>
                  </w:pict>
                </mc:Fallback>
              </mc:AlternateContent>
            </w: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jc w:val="right"/>
            </w:pP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jc w:val="right"/>
            </w:pPr>
          </w:p>
          <w:p w:rsidR="00B30D05" w:rsidRDefault="00B30D05">
            <w:pPr>
              <w:pStyle w:val="Glava"/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</w:rPr>
              <w:t xml:space="preserve">  </w:t>
            </w:r>
            <w:r>
              <w:rPr>
                <w:rFonts w:ascii="Arial Narrow" w:hAnsi="Arial Narrow" w:cs="Arial"/>
                <w:sz w:val="16"/>
                <w:szCs w:val="16"/>
              </w:rPr>
              <w:t>Podpis:</w:t>
            </w: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jc w:val="right"/>
            </w:pPr>
          </w:p>
          <w:p w:rsidR="00B30D05" w:rsidRDefault="00B30D05">
            <w:pPr>
              <w:pStyle w:val="Glava"/>
              <w:tabs>
                <w:tab w:val="clear" w:pos="4536"/>
                <w:tab w:val="clear" w:pos="9072"/>
              </w:tabs>
              <w:rPr>
                <w:b/>
                <w:bCs/>
              </w:rPr>
            </w:pPr>
          </w:p>
        </w:tc>
      </w:tr>
    </w:tbl>
    <w:p w:rsidR="00B30D05" w:rsidRDefault="00B30D05">
      <w:pPr>
        <w:pStyle w:val="Glava"/>
        <w:tabs>
          <w:tab w:val="clear" w:pos="4536"/>
          <w:tab w:val="clear" w:pos="9072"/>
        </w:tabs>
        <w:jc w:val="both"/>
      </w:pPr>
    </w:p>
    <w:p w:rsidR="00B30D05" w:rsidRDefault="00B30D05">
      <w:pPr>
        <w:pStyle w:val="Glava"/>
        <w:tabs>
          <w:tab w:val="clear" w:pos="4536"/>
          <w:tab w:val="clear" w:pos="9072"/>
        </w:tabs>
        <w:jc w:val="both"/>
        <w:rPr>
          <w:rFonts w:ascii="Arial Narrow" w:hAnsi="Arial Narrow"/>
          <w:bCs/>
          <w:sz w:val="16"/>
          <w:szCs w:val="16"/>
          <w:shd w:val="clear" w:color="auto" w:fill="FFFF00"/>
        </w:rPr>
      </w:pPr>
    </w:p>
    <w:p w:rsidR="00B30D05" w:rsidRDefault="00B30D05">
      <w:pPr>
        <w:pStyle w:val="Glava"/>
        <w:tabs>
          <w:tab w:val="clear" w:pos="4536"/>
          <w:tab w:val="clear" w:pos="9072"/>
        </w:tabs>
        <w:jc w:val="both"/>
        <w:rPr>
          <w:rFonts w:ascii="Arial Narrow" w:hAnsi="Arial Narrow"/>
          <w:bCs/>
          <w:sz w:val="16"/>
          <w:szCs w:val="16"/>
          <w:shd w:val="clear" w:color="auto" w:fill="FFFF00"/>
        </w:rPr>
      </w:pPr>
    </w:p>
    <w:p w:rsidR="00B30D05" w:rsidRDefault="00B30D05">
      <w:pPr>
        <w:pStyle w:val="Glava"/>
        <w:tabs>
          <w:tab w:val="clear" w:pos="4536"/>
          <w:tab w:val="clear" w:pos="9072"/>
        </w:tabs>
        <w:jc w:val="both"/>
        <w:rPr>
          <w:rFonts w:ascii="Arial Narrow" w:hAnsi="Arial Narrow"/>
          <w:bCs/>
          <w:sz w:val="16"/>
          <w:szCs w:val="16"/>
          <w:shd w:val="clear" w:color="auto" w:fill="FFFF00"/>
        </w:rPr>
      </w:pPr>
    </w:p>
    <w:p w:rsidR="00580E2C" w:rsidRDefault="00580E2C">
      <w:pPr>
        <w:suppressAutoHyphens w:val="0"/>
        <w:overflowPunct/>
        <w:autoSpaceDE/>
        <w:textAlignment w:val="auto"/>
        <w:rPr>
          <w:rFonts w:ascii="Arial Narrow" w:hAnsi="Arial Narrow"/>
          <w:bCs/>
          <w:sz w:val="16"/>
          <w:szCs w:val="16"/>
          <w:shd w:val="clear" w:color="auto" w:fill="FFFF00"/>
        </w:rPr>
      </w:pPr>
    </w:p>
    <w:p w:rsidR="00F54D40" w:rsidRDefault="00F54D40">
      <w:pPr>
        <w:suppressAutoHyphens w:val="0"/>
        <w:overflowPunct/>
        <w:autoSpaceDE/>
        <w:textAlignment w:val="auto"/>
        <w:rPr>
          <w:rFonts w:ascii="Arial Narrow" w:hAnsi="Arial Narrow"/>
          <w:bCs/>
          <w:sz w:val="16"/>
          <w:szCs w:val="16"/>
          <w:shd w:val="clear" w:color="auto" w:fill="FFFF00"/>
        </w:rPr>
      </w:pPr>
    </w:p>
    <w:tbl>
      <w:tblPr>
        <w:tblW w:w="89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9"/>
        <w:gridCol w:w="2797"/>
        <w:gridCol w:w="3562"/>
      </w:tblGrid>
      <w:tr w:rsidR="00580E2C" w:rsidTr="00580E2C">
        <w:trPr>
          <w:trHeight w:hRule="exact" w:val="1945"/>
        </w:trPr>
        <w:tc>
          <w:tcPr>
            <w:tcW w:w="2569" w:type="dxa"/>
          </w:tcPr>
          <w:p w:rsidR="00580E2C" w:rsidRDefault="00580E2C" w:rsidP="00580E2C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"3/1" – Načrt gradbenih konstrukcij</w:t>
            </w:r>
          </w:p>
        </w:tc>
        <w:tc>
          <w:tcPr>
            <w:tcW w:w="2797" w:type="dxa"/>
          </w:tcPr>
          <w:p w:rsidR="00580E2C" w:rsidRDefault="00580E2C" w:rsidP="00580E2C">
            <w:pPr>
              <w:pStyle w:val="Glava"/>
              <w:tabs>
                <w:tab w:val="clear" w:pos="4536"/>
                <w:tab w:val="clear" w:pos="9072"/>
              </w:tabs>
              <w:snapToGrid w:val="0"/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Projektant:</w:t>
            </w:r>
          </w:p>
          <w:p w:rsidR="00580E2C" w:rsidRDefault="00580E2C" w:rsidP="00580E2C">
            <w:pPr>
              <w:pStyle w:val="Glava"/>
              <w:tabs>
                <w:tab w:val="clear" w:pos="4536"/>
                <w:tab w:val="clear" w:pos="9072"/>
                <w:tab w:val="left" w:pos="8505"/>
              </w:tabs>
              <w:ind w:right="-2"/>
              <w:rPr>
                <w:rFonts w:ascii="Arial" w:hAnsi="Arial" w:cs="Arial"/>
                <w:bCs/>
              </w:rPr>
            </w:pPr>
            <w:r w:rsidRPr="001E4A6A">
              <w:rPr>
                <w:rFonts w:ascii="Arial" w:hAnsi="Arial" w:cs="Arial"/>
                <w:bCs/>
              </w:rPr>
              <w:t>m</w:t>
            </w:r>
            <w:r>
              <w:rPr>
                <w:rFonts w:ascii="Arial" w:hAnsi="Arial" w:cs="Arial"/>
                <w:bCs/>
              </w:rPr>
              <w:t>projekt</w:t>
            </w:r>
          </w:p>
          <w:p w:rsidR="00580E2C" w:rsidRDefault="00580E2C" w:rsidP="00580E2C">
            <w:pPr>
              <w:pStyle w:val="Glava"/>
              <w:tabs>
                <w:tab w:val="clear" w:pos="4536"/>
                <w:tab w:val="clear" w:pos="9072"/>
                <w:tab w:val="left" w:pos="8505"/>
              </w:tabs>
              <w:ind w:right="-2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bCs/>
                <w:sz w:val="18"/>
                <w:szCs w:val="18"/>
              </w:rPr>
              <w:t>projektiranje, nadzor, svetovanje</w:t>
            </w:r>
          </w:p>
          <w:p w:rsidR="00580E2C" w:rsidRDefault="00580E2C" w:rsidP="00580E2C">
            <w:pPr>
              <w:pStyle w:val="Glava"/>
              <w:tabs>
                <w:tab w:val="clear" w:pos="4536"/>
                <w:tab w:val="clear" w:pos="9072"/>
                <w:tab w:val="left" w:pos="8505"/>
              </w:tabs>
              <w:ind w:right="-2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 xml:space="preserve">Matjaž </w:t>
            </w:r>
            <w:proofErr w:type="spellStart"/>
            <w:r>
              <w:rPr>
                <w:rFonts w:ascii="Arial Narrow" w:hAnsi="Arial Narrow" w:cs="Arial"/>
                <w:bCs/>
                <w:sz w:val="18"/>
                <w:szCs w:val="18"/>
              </w:rPr>
              <w:t>Avšić</w:t>
            </w:r>
            <w:proofErr w:type="spellEnd"/>
            <w:r>
              <w:rPr>
                <w:rFonts w:ascii="Arial Narrow" w:hAnsi="Arial Narrow" w:cs="Arial"/>
                <w:bCs/>
                <w:sz w:val="18"/>
                <w:szCs w:val="18"/>
              </w:rPr>
              <w:t xml:space="preserve"> s.p.</w:t>
            </w:r>
          </w:p>
          <w:p w:rsidR="00580E2C" w:rsidRDefault="00580E2C" w:rsidP="00580E2C">
            <w:pPr>
              <w:pStyle w:val="Glava"/>
              <w:tabs>
                <w:tab w:val="clear" w:pos="4536"/>
                <w:tab w:val="clear" w:pos="9072"/>
                <w:tab w:val="left" w:pos="8505"/>
              </w:tabs>
              <w:ind w:right="-2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>Krška vas 7D, 8262 Krška vas</w:t>
            </w:r>
          </w:p>
          <w:p w:rsidR="00580E2C" w:rsidRDefault="00580E2C" w:rsidP="00580E2C">
            <w:pPr>
              <w:pStyle w:val="Glava"/>
              <w:tabs>
                <w:tab w:val="clear" w:pos="4536"/>
                <w:tab w:val="clear" w:pos="9072"/>
                <w:tab w:val="left" w:pos="8505"/>
              </w:tabs>
              <w:ind w:right="-2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>Tel.: 041/382-170</w:t>
            </w:r>
          </w:p>
          <w:p w:rsidR="00580E2C" w:rsidRDefault="00580E2C" w:rsidP="00580E2C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>E-</w:t>
            </w:r>
            <w:proofErr w:type="spellStart"/>
            <w:r>
              <w:rPr>
                <w:rFonts w:ascii="Arial Narrow" w:hAnsi="Arial Narrow" w:cs="Arial"/>
                <w:bCs/>
                <w:sz w:val="18"/>
                <w:szCs w:val="18"/>
              </w:rPr>
              <w:t>mail</w:t>
            </w:r>
            <w:proofErr w:type="spellEnd"/>
            <w:r>
              <w:rPr>
                <w:rFonts w:ascii="Arial Narrow" w:hAnsi="Arial Narrow" w:cs="Arial"/>
                <w:bCs/>
                <w:sz w:val="18"/>
                <w:szCs w:val="18"/>
              </w:rPr>
              <w:t xml:space="preserve">: : </w:t>
            </w:r>
            <w:hyperlink r:id="rId11" w:history="1">
              <w:r w:rsidR="00315B14" w:rsidRPr="00A12EF3">
                <w:rPr>
                  <w:rStyle w:val="Hiperpovezava"/>
                  <w:rFonts w:ascii="Arial Narrow" w:hAnsi="Arial Narrow"/>
                </w:rPr>
                <w:t>mprojekt@siol.net</w:t>
              </w:r>
            </w:hyperlink>
          </w:p>
        </w:tc>
        <w:tc>
          <w:tcPr>
            <w:tcW w:w="3562" w:type="dxa"/>
          </w:tcPr>
          <w:p w:rsidR="00580E2C" w:rsidRDefault="00580E2C" w:rsidP="00580E2C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                  Odgovorni projektant:</w:t>
            </w:r>
          </w:p>
          <w:p w:rsidR="00580E2C" w:rsidRDefault="00580E2C" w:rsidP="00580E2C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  <w:bCs/>
              </w:rPr>
              <w:t xml:space="preserve">                  Matjaž  Avšič </w:t>
            </w:r>
            <w:r>
              <w:rPr>
                <w:rFonts w:ascii="Arial Narrow" w:hAnsi="Arial Narrow" w:cs="Arial"/>
              </w:rPr>
              <w:t>dipl.inž.grad.</w:t>
            </w:r>
          </w:p>
          <w:p w:rsidR="00580E2C" w:rsidRDefault="00580E2C" w:rsidP="00580E2C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 w:cs="Arial"/>
                <w:b/>
                <w:bCs/>
              </w:rPr>
            </w:pPr>
            <w:r>
              <w:rPr>
                <w:noProof/>
                <w:lang w:eastAsia="sl-SI"/>
              </w:rPr>
              <mc:AlternateContent>
                <mc:Choice Requires="wpg">
                  <w:drawing>
                    <wp:anchor distT="0" distB="0" distL="0" distR="0" simplePos="0" relativeHeight="251687424" behindDoc="0" locked="0" layoutInCell="1" allowOverlap="1" wp14:anchorId="4A4A2373" wp14:editId="193EC653">
                      <wp:simplePos x="0" y="0"/>
                      <wp:positionH relativeFrom="column">
                        <wp:posOffset>378460</wp:posOffset>
                      </wp:positionH>
                      <wp:positionV relativeFrom="paragraph">
                        <wp:posOffset>57150</wp:posOffset>
                      </wp:positionV>
                      <wp:extent cx="2126615" cy="794385"/>
                      <wp:effectExtent l="0" t="0" r="0" b="0"/>
                      <wp:wrapNone/>
                      <wp:docPr id="40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26615" cy="794385"/>
                                <a:chOff x="596" y="90"/>
                                <a:chExt cx="3348" cy="1250"/>
                              </a:xfrm>
                            </wpg:grpSpPr>
                            <wps:wsp>
                              <wps:cNvPr id="41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10" y="90"/>
                                  <a:ext cx="2034" cy="4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0B1247" w:rsidRDefault="000B1247" w:rsidP="00580E2C">
                                    <w:pPr>
                                      <w:rPr>
                                        <w:rFonts w:ascii="Arial Narrow" w:hAnsi="Arial Narrow"/>
                                        <w:bCs/>
                                        <w:sz w:val="16"/>
                                      </w:rPr>
                                    </w:pPr>
                                    <w:r>
                                      <w:rPr>
                                        <w:rFonts w:ascii="Arial Narrow" w:hAnsi="Arial Narrow"/>
                                        <w:bCs/>
                                        <w:sz w:val="16"/>
                                      </w:rPr>
                                      <w:t xml:space="preserve">Osebni žig: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42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6" y="502"/>
                                  <a:ext cx="3106" cy="8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prstDash val="sysDot"/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35" style="position:absolute;margin-left:29.8pt;margin-top:4.5pt;width:167.45pt;height:62.55pt;z-index:251687424;mso-wrap-distance-left:0;mso-wrap-distance-right:0" coordorigin="596,90" coordsize="3348,1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">
                      <v:shape id="Text Box 24" o:spid="_x0000_s1036" type="#_x0000_t202" style="position:absolute;left:1910;top:90;width:2034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snosQA&#10;AADbAAAADwAAAGRycy9kb3ducmV2LnhtbESPwWrDMBBE74H+g9hCL6GWXUpS3MgmBAIhtIc4+YCt&#10;tbGMrZWxVMf9+6pQyHGYmTfMppxtLyYafetYQZakIIhrp1tuFFzO++c3ED4ga+wdk4If8lAWD4sN&#10;5trd+ERTFRoRIexzVGBCGHIpfW3Iok/cQBy9qxsthijHRuoRbxFue/mSpitpseW4YHCgnaG6q76t&#10;gqUZ0s+P6+Frr1e16Y4e13Y6KvX0OG/fQQSawz383z5oBa8Z/H2JP0A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LJ6LEAAAA2wAAAA8AAAAAAAAAAAAAAAAAmAIAAGRycy9k&#10;b3ducmV2LnhtbFBLBQYAAAAABAAEAPUAAACJAwAAAAA=&#10;" filled="f" stroked="f">
                        <v:stroke joinstyle="round"/>
                        <v:textbox>
                          <w:txbxContent>
                            <w:p w:rsidR="000B1247" w:rsidRDefault="000B1247" w:rsidP="00580E2C">
                              <w:pPr>
                                <w:rPr>
                                  <w:rFonts w:ascii="Arial Narrow" w:hAnsi="Arial Narrow"/>
                                  <w:bCs/>
                                  <w:sz w:val="16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Cs/>
                                  <w:sz w:val="16"/>
                                </w:rPr>
                                <w:t xml:space="preserve">Osebni žig: </w:t>
                              </w:r>
                            </w:p>
                          </w:txbxContent>
                        </v:textbox>
                      </v:shape>
                      <v:rect id="Rectangle 25" o:spid="_x0000_s1037" style="position:absolute;left:596;top:502;width:3106;height:83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YvBscA&#10;AADbAAAADwAAAGRycy9kb3ducmV2LnhtbESP3WrCQBSE7wt9h+UUelOajT+UkrpKFaSKWNAEenvI&#10;nibB7NmYXWP06V2h0MthZr5hJrPe1KKj1lWWFQyiGARxbnXFhYIsXb6+g3AeWWNtmRRcyMFs+vgw&#10;wUTbM++o2/tCBAi7BBWU3jeJlC4vyaCLbEMcvF/bGvRBtoXULZ4D3NRyGMdv0mDFYaHEhhYl5Yf9&#10;yShYdz/ZZrGLty8n+j4e0utom86/lHp+6j8/QHjq/X/4r73SCsZDuH8JP0BO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n2LwbHAAAA2wAAAA8AAAAAAAAAAAAAAAAAmAIAAGRy&#10;cy9kb3ducmV2LnhtbFBLBQYAAAAABAAEAPUAAACMAwAAAAA=&#10;" filled="f" strokeweight=".18mm">
                        <v:stroke dashstyle="1 1"/>
                      </v:rect>
                    </v:group>
                  </w:pict>
                </mc:Fallback>
              </mc:AlternateContent>
            </w:r>
            <w:r>
              <w:rPr>
                <w:rFonts w:ascii="Arial Narrow" w:hAnsi="Arial Narrow" w:cs="Arial"/>
                <w:b/>
                <w:bCs/>
              </w:rPr>
              <w:t xml:space="preserve">                  IZS-G-2113</w:t>
            </w:r>
          </w:p>
          <w:p w:rsidR="00580E2C" w:rsidRDefault="00580E2C" w:rsidP="00580E2C">
            <w:pPr>
              <w:pStyle w:val="Glava"/>
              <w:tabs>
                <w:tab w:val="clear" w:pos="4536"/>
                <w:tab w:val="clear" w:pos="9072"/>
              </w:tabs>
              <w:jc w:val="right"/>
            </w:pPr>
          </w:p>
          <w:p w:rsidR="00580E2C" w:rsidRDefault="00580E2C" w:rsidP="00580E2C">
            <w:pPr>
              <w:pStyle w:val="Glava"/>
              <w:tabs>
                <w:tab w:val="clear" w:pos="4536"/>
                <w:tab w:val="clear" w:pos="9072"/>
              </w:tabs>
              <w:jc w:val="right"/>
            </w:pPr>
          </w:p>
          <w:p w:rsidR="00580E2C" w:rsidRDefault="00580E2C" w:rsidP="00580E2C">
            <w:pPr>
              <w:pStyle w:val="Glava"/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</w:rPr>
              <w:t xml:space="preserve">  </w:t>
            </w:r>
            <w:r>
              <w:rPr>
                <w:rFonts w:ascii="Arial Narrow" w:hAnsi="Arial Narrow" w:cs="Arial"/>
                <w:sz w:val="16"/>
                <w:szCs w:val="16"/>
              </w:rPr>
              <w:t>Podpis:</w:t>
            </w:r>
          </w:p>
          <w:p w:rsidR="00580E2C" w:rsidRDefault="00580E2C" w:rsidP="00580E2C">
            <w:pPr>
              <w:pStyle w:val="Glava"/>
              <w:tabs>
                <w:tab w:val="clear" w:pos="4536"/>
                <w:tab w:val="clear" w:pos="9072"/>
              </w:tabs>
              <w:jc w:val="right"/>
            </w:pPr>
          </w:p>
          <w:p w:rsidR="00580E2C" w:rsidRDefault="00580E2C" w:rsidP="00580E2C">
            <w:pPr>
              <w:pStyle w:val="Glava"/>
              <w:tabs>
                <w:tab w:val="clear" w:pos="4536"/>
                <w:tab w:val="clear" w:pos="9072"/>
              </w:tabs>
              <w:rPr>
                <w:b/>
                <w:bCs/>
              </w:rPr>
            </w:pPr>
          </w:p>
        </w:tc>
      </w:tr>
    </w:tbl>
    <w:p w:rsidR="00580E2C" w:rsidRDefault="00580E2C">
      <w:pPr>
        <w:suppressAutoHyphens w:val="0"/>
        <w:overflowPunct/>
        <w:autoSpaceDE/>
        <w:textAlignment w:val="auto"/>
        <w:rPr>
          <w:rFonts w:ascii="Arial Narrow" w:hAnsi="Arial Narrow"/>
          <w:bCs/>
          <w:sz w:val="16"/>
          <w:szCs w:val="16"/>
          <w:shd w:val="clear" w:color="auto" w:fill="FFFF00"/>
        </w:rPr>
      </w:pPr>
    </w:p>
    <w:p w:rsidR="00580E2C" w:rsidRDefault="00580E2C">
      <w:pPr>
        <w:suppressAutoHyphens w:val="0"/>
        <w:overflowPunct/>
        <w:autoSpaceDE/>
        <w:textAlignment w:val="auto"/>
        <w:rPr>
          <w:rFonts w:ascii="Arial Narrow" w:hAnsi="Arial Narrow"/>
          <w:bCs/>
          <w:sz w:val="16"/>
          <w:szCs w:val="16"/>
          <w:shd w:val="clear" w:color="auto" w:fill="FFFF00"/>
        </w:rPr>
      </w:pPr>
    </w:p>
    <w:tbl>
      <w:tblPr>
        <w:tblW w:w="89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9"/>
        <w:gridCol w:w="2797"/>
        <w:gridCol w:w="3562"/>
      </w:tblGrid>
      <w:tr w:rsidR="00580E2C" w:rsidTr="00580E2C">
        <w:trPr>
          <w:trHeight w:hRule="exact" w:val="1945"/>
        </w:trPr>
        <w:tc>
          <w:tcPr>
            <w:tcW w:w="2569" w:type="dxa"/>
          </w:tcPr>
          <w:p w:rsidR="00580E2C" w:rsidRDefault="00580E2C" w:rsidP="00580E2C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"3/2" – Načrt zuna</w:t>
            </w:r>
            <w:r w:rsidR="00BB0509">
              <w:rPr>
                <w:rFonts w:ascii="Arial Narrow" w:hAnsi="Arial Narrow" w:cs="Arial"/>
                <w:b/>
                <w:bCs/>
              </w:rPr>
              <w:t>n</w:t>
            </w:r>
            <w:r>
              <w:rPr>
                <w:rFonts w:ascii="Arial Narrow" w:hAnsi="Arial Narrow" w:cs="Arial"/>
                <w:b/>
                <w:bCs/>
              </w:rPr>
              <w:t>je ureditve</w:t>
            </w:r>
          </w:p>
        </w:tc>
        <w:tc>
          <w:tcPr>
            <w:tcW w:w="2797" w:type="dxa"/>
          </w:tcPr>
          <w:p w:rsidR="00580E2C" w:rsidRDefault="00580E2C" w:rsidP="00580E2C">
            <w:pPr>
              <w:pStyle w:val="Glava"/>
              <w:tabs>
                <w:tab w:val="clear" w:pos="4536"/>
                <w:tab w:val="clear" w:pos="9072"/>
              </w:tabs>
              <w:snapToGrid w:val="0"/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Projektant:</w:t>
            </w:r>
          </w:p>
          <w:p w:rsidR="00580E2C" w:rsidRDefault="00580E2C" w:rsidP="00580E2C">
            <w:pPr>
              <w:pStyle w:val="Glava"/>
              <w:tabs>
                <w:tab w:val="clear" w:pos="4536"/>
                <w:tab w:val="clear" w:pos="9072"/>
                <w:tab w:val="left" w:pos="8505"/>
              </w:tabs>
              <w:ind w:right="-2"/>
              <w:rPr>
                <w:rFonts w:ascii="Arial" w:hAnsi="Arial" w:cs="Arial"/>
                <w:bCs/>
              </w:rPr>
            </w:pPr>
            <w:r w:rsidRPr="001E4A6A">
              <w:rPr>
                <w:rFonts w:ascii="Arial" w:hAnsi="Arial" w:cs="Arial"/>
                <w:bCs/>
              </w:rPr>
              <w:t>m</w:t>
            </w:r>
            <w:r>
              <w:rPr>
                <w:rFonts w:ascii="Arial" w:hAnsi="Arial" w:cs="Arial"/>
                <w:bCs/>
              </w:rPr>
              <w:t>projekt</w:t>
            </w:r>
          </w:p>
          <w:p w:rsidR="00580E2C" w:rsidRDefault="00580E2C" w:rsidP="00580E2C">
            <w:pPr>
              <w:pStyle w:val="Glava"/>
              <w:tabs>
                <w:tab w:val="clear" w:pos="4536"/>
                <w:tab w:val="clear" w:pos="9072"/>
                <w:tab w:val="left" w:pos="8505"/>
              </w:tabs>
              <w:ind w:right="-2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bCs/>
                <w:sz w:val="18"/>
                <w:szCs w:val="18"/>
              </w:rPr>
              <w:t>projektiranje, nadzor, svetovanje</w:t>
            </w:r>
          </w:p>
          <w:p w:rsidR="00580E2C" w:rsidRDefault="00580E2C" w:rsidP="00580E2C">
            <w:pPr>
              <w:pStyle w:val="Glava"/>
              <w:tabs>
                <w:tab w:val="clear" w:pos="4536"/>
                <w:tab w:val="clear" w:pos="9072"/>
                <w:tab w:val="left" w:pos="8505"/>
              </w:tabs>
              <w:ind w:right="-2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 xml:space="preserve">Matjaž </w:t>
            </w:r>
            <w:proofErr w:type="spellStart"/>
            <w:r>
              <w:rPr>
                <w:rFonts w:ascii="Arial Narrow" w:hAnsi="Arial Narrow" w:cs="Arial"/>
                <w:bCs/>
                <w:sz w:val="18"/>
                <w:szCs w:val="18"/>
              </w:rPr>
              <w:t>Avšić</w:t>
            </w:r>
            <w:proofErr w:type="spellEnd"/>
            <w:r>
              <w:rPr>
                <w:rFonts w:ascii="Arial Narrow" w:hAnsi="Arial Narrow" w:cs="Arial"/>
                <w:bCs/>
                <w:sz w:val="18"/>
                <w:szCs w:val="18"/>
              </w:rPr>
              <w:t xml:space="preserve"> s.p.</w:t>
            </w:r>
          </w:p>
          <w:p w:rsidR="00580E2C" w:rsidRDefault="00580E2C" w:rsidP="00580E2C">
            <w:pPr>
              <w:pStyle w:val="Glava"/>
              <w:tabs>
                <w:tab w:val="clear" w:pos="4536"/>
                <w:tab w:val="clear" w:pos="9072"/>
                <w:tab w:val="left" w:pos="8505"/>
              </w:tabs>
              <w:ind w:right="-2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>Krška vas 7D, 8262 Krška vas</w:t>
            </w:r>
          </w:p>
          <w:p w:rsidR="00580E2C" w:rsidRDefault="00580E2C" w:rsidP="00580E2C">
            <w:pPr>
              <w:pStyle w:val="Glava"/>
              <w:tabs>
                <w:tab w:val="clear" w:pos="4536"/>
                <w:tab w:val="clear" w:pos="9072"/>
                <w:tab w:val="left" w:pos="8505"/>
              </w:tabs>
              <w:ind w:right="-2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>Tel.: 041/382-170</w:t>
            </w:r>
          </w:p>
          <w:p w:rsidR="00580E2C" w:rsidRDefault="00580E2C" w:rsidP="00580E2C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>E-</w:t>
            </w:r>
            <w:proofErr w:type="spellStart"/>
            <w:r>
              <w:rPr>
                <w:rFonts w:ascii="Arial Narrow" w:hAnsi="Arial Narrow" w:cs="Arial"/>
                <w:bCs/>
                <w:sz w:val="18"/>
                <w:szCs w:val="18"/>
              </w:rPr>
              <w:t>mail</w:t>
            </w:r>
            <w:proofErr w:type="spellEnd"/>
            <w:r>
              <w:rPr>
                <w:rFonts w:ascii="Arial Narrow" w:hAnsi="Arial Narrow" w:cs="Arial"/>
                <w:bCs/>
                <w:sz w:val="18"/>
                <w:szCs w:val="18"/>
              </w:rPr>
              <w:t xml:space="preserve">: : </w:t>
            </w:r>
            <w:hyperlink r:id="rId12" w:history="1">
              <w:r w:rsidR="00EC4BE7" w:rsidRPr="00A12EF3">
                <w:rPr>
                  <w:rStyle w:val="Hiperpovezava"/>
                  <w:rFonts w:ascii="Arial Narrow" w:hAnsi="Arial Narrow"/>
                </w:rPr>
                <w:t>mprojekt@siol.net</w:t>
              </w:r>
            </w:hyperlink>
          </w:p>
        </w:tc>
        <w:tc>
          <w:tcPr>
            <w:tcW w:w="3562" w:type="dxa"/>
          </w:tcPr>
          <w:p w:rsidR="00580E2C" w:rsidRDefault="00580E2C" w:rsidP="00580E2C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                  Odgovorni projektant:</w:t>
            </w:r>
          </w:p>
          <w:p w:rsidR="00580E2C" w:rsidRDefault="00580E2C" w:rsidP="00580E2C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  <w:bCs/>
              </w:rPr>
              <w:t xml:space="preserve">                  Matjaž  Avšič </w:t>
            </w:r>
            <w:r>
              <w:rPr>
                <w:rFonts w:ascii="Arial Narrow" w:hAnsi="Arial Narrow" w:cs="Arial"/>
              </w:rPr>
              <w:t>dipl.inž.grad.</w:t>
            </w:r>
          </w:p>
          <w:p w:rsidR="00580E2C" w:rsidRDefault="00580E2C" w:rsidP="00580E2C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 w:cs="Arial"/>
                <w:b/>
                <w:bCs/>
              </w:rPr>
            </w:pPr>
            <w:r>
              <w:rPr>
                <w:noProof/>
                <w:lang w:eastAsia="sl-SI"/>
              </w:rPr>
              <mc:AlternateContent>
                <mc:Choice Requires="wpg">
                  <w:drawing>
                    <wp:anchor distT="0" distB="0" distL="0" distR="0" simplePos="0" relativeHeight="251689472" behindDoc="0" locked="0" layoutInCell="1" allowOverlap="1" wp14:anchorId="07DFC592" wp14:editId="2EAB1B7A">
                      <wp:simplePos x="0" y="0"/>
                      <wp:positionH relativeFrom="column">
                        <wp:posOffset>378460</wp:posOffset>
                      </wp:positionH>
                      <wp:positionV relativeFrom="paragraph">
                        <wp:posOffset>57150</wp:posOffset>
                      </wp:positionV>
                      <wp:extent cx="2126615" cy="794385"/>
                      <wp:effectExtent l="0" t="0" r="0" b="0"/>
                      <wp:wrapNone/>
                      <wp:docPr id="10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26615" cy="794385"/>
                                <a:chOff x="596" y="90"/>
                                <a:chExt cx="3348" cy="1250"/>
                              </a:xfrm>
                            </wpg:grpSpPr>
                            <wps:wsp>
                              <wps:cNvPr id="11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10" y="90"/>
                                  <a:ext cx="2034" cy="4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0B1247" w:rsidRDefault="000B1247" w:rsidP="00580E2C">
                                    <w:pPr>
                                      <w:rPr>
                                        <w:rFonts w:ascii="Arial Narrow" w:hAnsi="Arial Narrow"/>
                                        <w:bCs/>
                                        <w:sz w:val="16"/>
                                      </w:rPr>
                                    </w:pPr>
                                    <w:r>
                                      <w:rPr>
                                        <w:rFonts w:ascii="Arial Narrow" w:hAnsi="Arial Narrow"/>
                                        <w:bCs/>
                                        <w:sz w:val="16"/>
                                      </w:rPr>
                                      <w:t xml:space="preserve">Osebni žig: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12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6" y="502"/>
                                  <a:ext cx="3106" cy="8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prstDash val="sysDot"/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x0000_s1038" style="position:absolute;margin-left:29.8pt;margin-top:4.5pt;width:167.45pt;height:62.55pt;z-index:251689472;mso-wrap-distance-left:0;mso-wrap-distance-right:0" coordorigin="596,90" coordsize="3348,1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">
                      <v:shape id="Text Box 24" o:spid="_x0000_s1039" type="#_x0000_t202" style="position:absolute;left:1910;top:90;width:2034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gIv8EA&#10;AADbAAAADwAAAGRycy9kb3ducmV2LnhtbERPzWrCQBC+C32HZQpepG7iIS2paygFQYI9NO0DTLNj&#10;NpidDdk1iW/vFgRv8/H9zraYbSdGGnzrWEG6TkAQ10633Cj4/dm/vIHwAVlj55gUXMlDsXtabDHX&#10;buJvGqvQiBjCPkcFJoQ+l9LXhiz6teuJI3dyg8UQ4dBIPeAUw20nN0mSSYstxwaDPX0aqs/VxSpY&#10;mT75Op4Of3ud1eZceny1Y6nU8nn+eAcRaA4P8d190HF+Cv+/xAPk7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4CL/BAAAA2wAAAA8AAAAAAAAAAAAAAAAAmAIAAGRycy9kb3du&#10;cmV2LnhtbFBLBQYAAAAABAAEAPUAAACGAwAAAAA=&#10;" filled="f" stroked="f">
                        <v:stroke joinstyle="round"/>
                        <v:textbox>
                          <w:txbxContent>
                            <w:p w:rsidR="000B1247" w:rsidRDefault="000B1247" w:rsidP="00580E2C">
                              <w:pPr>
                                <w:rPr>
                                  <w:rFonts w:ascii="Arial Narrow" w:hAnsi="Arial Narrow"/>
                                  <w:bCs/>
                                  <w:sz w:val="16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Cs/>
                                  <w:sz w:val="16"/>
                                </w:rPr>
                                <w:t xml:space="preserve">Osebni žig: </w:t>
                              </w:r>
                            </w:p>
                          </w:txbxContent>
                        </v:textbox>
                      </v:shape>
                      <v:rect id="Rectangle 25" o:spid="_x0000_s1040" style="position:absolute;left:596;top:502;width:3106;height:83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AG8QA&#10;AADbAAAADwAAAGRycy9kb3ducmV2LnhtbERPTWvCQBC9C/6HZQQvUjdaKCXNRlQoKmJBI/Q6ZMck&#10;mJ1Ns2tM/fXdQqG3ebzPSRa9qUVHrassK5hNIxDEudUVFwrO2fvTKwjnkTXWlknBNzlYpMNBgrG2&#10;dz5Sd/KFCCHsYlRQet/EUrq8JINuahviwF1sa9AH2BZSt3gP4aaW8yh6kQYrDg0lNrQuKb+ebkbB&#10;rvs879fH6DC50cfXNXs8H7LVRqnxqF++gfDU+3/xn3urw/w5/P4SDpDp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FABvEAAAA2wAAAA8AAAAAAAAAAAAAAAAAmAIAAGRycy9k&#10;b3ducmV2LnhtbFBLBQYAAAAABAAEAPUAAACJAwAAAAA=&#10;" filled="f" strokeweight=".18mm">
                        <v:stroke dashstyle="1 1"/>
                      </v:rect>
                    </v:group>
                  </w:pict>
                </mc:Fallback>
              </mc:AlternateContent>
            </w:r>
            <w:r>
              <w:rPr>
                <w:rFonts w:ascii="Arial Narrow" w:hAnsi="Arial Narrow" w:cs="Arial"/>
                <w:b/>
                <w:bCs/>
              </w:rPr>
              <w:t xml:space="preserve">                  IZS-G-2113</w:t>
            </w:r>
          </w:p>
          <w:p w:rsidR="00580E2C" w:rsidRDefault="00580E2C" w:rsidP="00580E2C">
            <w:pPr>
              <w:pStyle w:val="Glava"/>
              <w:tabs>
                <w:tab w:val="clear" w:pos="4536"/>
                <w:tab w:val="clear" w:pos="9072"/>
              </w:tabs>
              <w:jc w:val="right"/>
            </w:pPr>
          </w:p>
          <w:p w:rsidR="00580E2C" w:rsidRDefault="00580E2C" w:rsidP="00580E2C">
            <w:pPr>
              <w:pStyle w:val="Glava"/>
              <w:tabs>
                <w:tab w:val="clear" w:pos="4536"/>
                <w:tab w:val="clear" w:pos="9072"/>
              </w:tabs>
              <w:jc w:val="right"/>
            </w:pPr>
          </w:p>
          <w:p w:rsidR="00580E2C" w:rsidRDefault="00580E2C" w:rsidP="00580E2C">
            <w:pPr>
              <w:pStyle w:val="Glava"/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</w:rPr>
              <w:t xml:space="preserve">  </w:t>
            </w:r>
            <w:r>
              <w:rPr>
                <w:rFonts w:ascii="Arial Narrow" w:hAnsi="Arial Narrow" w:cs="Arial"/>
                <w:sz w:val="16"/>
                <w:szCs w:val="16"/>
              </w:rPr>
              <w:t>Podpis:</w:t>
            </w:r>
          </w:p>
          <w:p w:rsidR="00580E2C" w:rsidRDefault="00580E2C" w:rsidP="00580E2C">
            <w:pPr>
              <w:pStyle w:val="Glava"/>
              <w:tabs>
                <w:tab w:val="clear" w:pos="4536"/>
                <w:tab w:val="clear" w:pos="9072"/>
              </w:tabs>
              <w:jc w:val="right"/>
            </w:pPr>
          </w:p>
          <w:p w:rsidR="00580E2C" w:rsidRDefault="00580E2C" w:rsidP="00580E2C">
            <w:pPr>
              <w:pStyle w:val="Glava"/>
              <w:tabs>
                <w:tab w:val="clear" w:pos="4536"/>
                <w:tab w:val="clear" w:pos="9072"/>
              </w:tabs>
              <w:rPr>
                <w:b/>
                <w:bCs/>
              </w:rPr>
            </w:pPr>
          </w:p>
        </w:tc>
      </w:tr>
    </w:tbl>
    <w:p w:rsidR="00580E2C" w:rsidRDefault="00580E2C">
      <w:pPr>
        <w:suppressAutoHyphens w:val="0"/>
        <w:overflowPunct/>
        <w:autoSpaceDE/>
        <w:textAlignment w:val="auto"/>
        <w:rPr>
          <w:rFonts w:ascii="Arial Narrow" w:hAnsi="Arial Narrow"/>
          <w:bCs/>
          <w:sz w:val="16"/>
          <w:szCs w:val="16"/>
          <w:shd w:val="clear" w:color="auto" w:fill="FFFF00"/>
        </w:rPr>
      </w:pPr>
    </w:p>
    <w:p w:rsidR="00E02998" w:rsidRDefault="00E02998">
      <w:pPr>
        <w:suppressAutoHyphens w:val="0"/>
        <w:overflowPunct/>
        <w:autoSpaceDE/>
        <w:textAlignment w:val="auto"/>
        <w:rPr>
          <w:rFonts w:ascii="Arial Narrow" w:hAnsi="Arial Narrow"/>
          <w:bCs/>
          <w:sz w:val="16"/>
          <w:szCs w:val="16"/>
          <w:shd w:val="clear" w:color="auto" w:fill="FFFF00"/>
        </w:rPr>
      </w:pPr>
    </w:p>
    <w:p w:rsidR="00E02998" w:rsidRDefault="00E02998">
      <w:pPr>
        <w:suppressAutoHyphens w:val="0"/>
        <w:overflowPunct/>
        <w:autoSpaceDE/>
        <w:textAlignment w:val="auto"/>
        <w:rPr>
          <w:rFonts w:ascii="Arial Narrow" w:hAnsi="Arial Narrow"/>
          <w:bCs/>
          <w:sz w:val="16"/>
          <w:szCs w:val="16"/>
          <w:shd w:val="clear" w:color="auto" w:fill="FFFF00"/>
        </w:rPr>
      </w:pPr>
    </w:p>
    <w:p w:rsidR="00580E2C" w:rsidRDefault="00580E2C">
      <w:pPr>
        <w:pStyle w:val="Glava"/>
        <w:tabs>
          <w:tab w:val="clear" w:pos="4536"/>
          <w:tab w:val="clear" w:pos="9072"/>
        </w:tabs>
        <w:jc w:val="both"/>
        <w:rPr>
          <w:rFonts w:ascii="Arial Narrow" w:hAnsi="Arial Narrow"/>
          <w:bCs/>
          <w:sz w:val="16"/>
          <w:szCs w:val="16"/>
          <w:shd w:val="clear" w:color="auto" w:fill="FFFF00"/>
        </w:rPr>
      </w:pPr>
    </w:p>
    <w:p w:rsidR="00442280" w:rsidRDefault="00442280">
      <w:pPr>
        <w:pStyle w:val="Glava"/>
        <w:tabs>
          <w:tab w:val="clear" w:pos="4536"/>
          <w:tab w:val="clear" w:pos="9072"/>
        </w:tabs>
        <w:jc w:val="both"/>
        <w:rPr>
          <w:rFonts w:ascii="Arial Narrow" w:hAnsi="Arial Narrow"/>
          <w:bCs/>
          <w:sz w:val="16"/>
          <w:szCs w:val="16"/>
          <w:shd w:val="clear" w:color="auto" w:fill="FFFF00"/>
        </w:rPr>
      </w:pPr>
    </w:p>
    <w:p w:rsidR="00442280" w:rsidRDefault="00442280">
      <w:pPr>
        <w:pStyle w:val="Glava"/>
        <w:tabs>
          <w:tab w:val="clear" w:pos="4536"/>
          <w:tab w:val="clear" w:pos="9072"/>
        </w:tabs>
        <w:jc w:val="both"/>
        <w:rPr>
          <w:rFonts w:ascii="Arial Narrow" w:hAnsi="Arial Narrow"/>
          <w:bCs/>
          <w:sz w:val="16"/>
          <w:szCs w:val="16"/>
          <w:shd w:val="clear" w:color="auto" w:fill="FFFF00"/>
        </w:rPr>
      </w:pPr>
    </w:p>
    <w:p w:rsidR="00442280" w:rsidRDefault="00442280">
      <w:pPr>
        <w:pStyle w:val="Glava"/>
        <w:tabs>
          <w:tab w:val="clear" w:pos="4536"/>
          <w:tab w:val="clear" w:pos="9072"/>
        </w:tabs>
        <w:jc w:val="both"/>
        <w:rPr>
          <w:rFonts w:ascii="Arial Narrow" w:hAnsi="Arial Narrow"/>
          <w:bCs/>
          <w:sz w:val="16"/>
          <w:szCs w:val="16"/>
          <w:shd w:val="clear" w:color="auto" w:fill="FFFF00"/>
        </w:rPr>
      </w:pPr>
    </w:p>
    <w:tbl>
      <w:tblPr>
        <w:tblW w:w="89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9"/>
        <w:gridCol w:w="2797"/>
        <w:gridCol w:w="3562"/>
      </w:tblGrid>
      <w:tr w:rsidR="00442280" w:rsidTr="00A56927">
        <w:trPr>
          <w:trHeight w:hRule="exact" w:val="1827"/>
        </w:trPr>
        <w:tc>
          <w:tcPr>
            <w:tcW w:w="2569" w:type="dxa"/>
          </w:tcPr>
          <w:p w:rsidR="00442280" w:rsidRDefault="00442280" w:rsidP="00A56927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lastRenderedPageBreak/>
              <w:t>"4" - Načrt električnih inštalacij in električne opreme:</w:t>
            </w:r>
          </w:p>
        </w:tc>
        <w:tc>
          <w:tcPr>
            <w:tcW w:w="2797" w:type="dxa"/>
          </w:tcPr>
          <w:p w:rsidR="00442280" w:rsidRDefault="00442280" w:rsidP="00A56927">
            <w:pPr>
              <w:pStyle w:val="Glava"/>
              <w:tabs>
                <w:tab w:val="clear" w:pos="4536"/>
                <w:tab w:val="clear" w:pos="9072"/>
              </w:tabs>
              <w:snapToGrid w:val="0"/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Projektant:</w:t>
            </w:r>
          </w:p>
          <w:p w:rsidR="00442280" w:rsidRDefault="00442280" w:rsidP="00A56927">
            <w:pPr>
              <w:pStyle w:val="Glava"/>
              <w:tabs>
                <w:tab w:val="clear" w:pos="4536"/>
                <w:tab w:val="clear" w:pos="9072"/>
                <w:tab w:val="left" w:pos="8505"/>
              </w:tabs>
              <w:ind w:right="-2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/>
                <w:bCs/>
                <w:sz w:val="18"/>
                <w:szCs w:val="18"/>
              </w:rPr>
              <w:t>EL – Biro  – Projektiranje in nadzor</w:t>
            </w:r>
            <w:r>
              <w:rPr>
                <w:rFonts w:ascii="Arial Narrow" w:hAnsi="Arial Narrow" w:cs="Arial"/>
                <w:bCs/>
                <w:sz w:val="18"/>
                <w:szCs w:val="18"/>
              </w:rPr>
              <w:t xml:space="preserve"> </w:t>
            </w:r>
          </w:p>
          <w:p w:rsidR="00442280" w:rsidRDefault="00442280" w:rsidP="00A56927">
            <w:pPr>
              <w:pStyle w:val="Glava"/>
              <w:tabs>
                <w:tab w:val="clear" w:pos="4536"/>
                <w:tab w:val="clear" w:pos="9072"/>
                <w:tab w:val="left" w:pos="8505"/>
              </w:tabs>
              <w:ind w:right="-2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>Emil Moškon s.p.</w:t>
            </w:r>
          </w:p>
          <w:p w:rsidR="00442280" w:rsidRDefault="00442280" w:rsidP="00A56927">
            <w:pPr>
              <w:pStyle w:val="Glava"/>
              <w:tabs>
                <w:tab w:val="clear" w:pos="4536"/>
                <w:tab w:val="clear" w:pos="9072"/>
                <w:tab w:val="left" w:pos="8505"/>
              </w:tabs>
              <w:ind w:right="-2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 xml:space="preserve">Pot na </w:t>
            </w:r>
            <w:proofErr w:type="spellStart"/>
            <w:r>
              <w:rPr>
                <w:rFonts w:ascii="Arial Narrow" w:hAnsi="Arial Narrow" w:cs="Arial"/>
                <w:bCs/>
                <w:sz w:val="18"/>
                <w:szCs w:val="18"/>
              </w:rPr>
              <w:t>Armez</w:t>
            </w:r>
            <w:proofErr w:type="spellEnd"/>
            <w:r>
              <w:rPr>
                <w:rFonts w:ascii="Arial Narrow" w:hAnsi="Arial Narrow" w:cs="Arial"/>
                <w:bCs/>
                <w:sz w:val="18"/>
                <w:szCs w:val="18"/>
              </w:rPr>
              <w:t xml:space="preserve"> 5a, 8281 Senovo</w:t>
            </w:r>
          </w:p>
          <w:p w:rsidR="00442280" w:rsidRDefault="00442280" w:rsidP="00A56927">
            <w:pPr>
              <w:pStyle w:val="Glava"/>
              <w:tabs>
                <w:tab w:val="clear" w:pos="4536"/>
                <w:tab w:val="clear" w:pos="9072"/>
                <w:tab w:val="left" w:pos="8505"/>
              </w:tabs>
              <w:ind w:right="-2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>Tel.: 031/489-633</w:t>
            </w:r>
          </w:p>
          <w:p w:rsidR="00442280" w:rsidRDefault="00442280" w:rsidP="00A56927">
            <w:pPr>
              <w:pStyle w:val="Glava"/>
              <w:tabs>
                <w:tab w:val="clear" w:pos="4536"/>
                <w:tab w:val="clear" w:pos="9072"/>
              </w:tabs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>E-</w:t>
            </w:r>
            <w:proofErr w:type="spellStart"/>
            <w:r>
              <w:rPr>
                <w:rFonts w:ascii="Arial Narrow" w:hAnsi="Arial Narrow" w:cs="Arial"/>
                <w:bCs/>
                <w:sz w:val="18"/>
                <w:szCs w:val="18"/>
              </w:rPr>
              <w:t>mail</w:t>
            </w:r>
            <w:proofErr w:type="spellEnd"/>
            <w:r>
              <w:rPr>
                <w:rFonts w:ascii="Arial Narrow" w:hAnsi="Arial Narrow" w:cs="Arial"/>
                <w:bCs/>
                <w:sz w:val="18"/>
                <w:szCs w:val="18"/>
              </w:rPr>
              <w:t xml:space="preserve">: </w:t>
            </w:r>
            <w:hyperlink r:id="rId13" w:history="1">
              <w:r w:rsidR="00315B14" w:rsidRPr="00A12EF3">
                <w:rPr>
                  <w:rStyle w:val="Hiperpovezava"/>
                  <w:rFonts w:ascii="Arial Narrow" w:hAnsi="Arial Narrow"/>
                </w:rPr>
                <w:t>emil.moskon@gmail.si</w:t>
              </w:r>
            </w:hyperlink>
          </w:p>
          <w:p w:rsidR="00442280" w:rsidRDefault="00442280" w:rsidP="00A56927">
            <w:pPr>
              <w:pStyle w:val="Glava"/>
              <w:tabs>
                <w:tab w:val="clear" w:pos="4536"/>
                <w:tab w:val="clear" w:pos="9072"/>
              </w:tabs>
            </w:pPr>
          </w:p>
        </w:tc>
        <w:tc>
          <w:tcPr>
            <w:tcW w:w="3562" w:type="dxa"/>
          </w:tcPr>
          <w:p w:rsidR="00442280" w:rsidRDefault="00442280" w:rsidP="00A56927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                  Odgovorni projektant:</w:t>
            </w:r>
          </w:p>
          <w:p w:rsidR="00442280" w:rsidRDefault="00442280" w:rsidP="00A56927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  <w:bCs/>
              </w:rPr>
              <w:t xml:space="preserve">                  Emil Moškon </w:t>
            </w:r>
            <w:r>
              <w:rPr>
                <w:rFonts w:ascii="Arial Narrow" w:hAnsi="Arial Narrow" w:cs="Arial"/>
              </w:rPr>
              <w:t>univ.dipl.inž.el.</w:t>
            </w:r>
          </w:p>
          <w:p w:rsidR="00442280" w:rsidRDefault="00442280" w:rsidP="00A56927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 w:cs="Arial"/>
                <w:b/>
                <w:bCs/>
              </w:rPr>
            </w:pPr>
            <w:r>
              <w:rPr>
                <w:noProof/>
                <w:lang w:eastAsia="sl-SI"/>
              </w:rPr>
              <mc:AlternateContent>
                <mc:Choice Requires="wpg">
                  <w:drawing>
                    <wp:anchor distT="0" distB="0" distL="0" distR="0" simplePos="0" relativeHeight="251695616" behindDoc="0" locked="0" layoutInCell="1" allowOverlap="1" wp14:anchorId="09F03C44" wp14:editId="6044A6BC">
                      <wp:simplePos x="0" y="0"/>
                      <wp:positionH relativeFrom="column">
                        <wp:posOffset>378460</wp:posOffset>
                      </wp:positionH>
                      <wp:positionV relativeFrom="paragraph">
                        <wp:posOffset>57150</wp:posOffset>
                      </wp:positionV>
                      <wp:extent cx="2130425" cy="795655"/>
                      <wp:effectExtent l="0" t="0" r="0" b="0"/>
                      <wp:wrapNone/>
                      <wp:docPr id="25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30425" cy="795655"/>
                                <a:chOff x="596" y="90"/>
                                <a:chExt cx="3354" cy="1252"/>
                              </a:xfrm>
                            </wpg:grpSpPr>
                            <wps:wsp>
                              <wps:cNvPr id="26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12" y="90"/>
                                  <a:ext cx="2038" cy="4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0B1247" w:rsidRDefault="000B1247" w:rsidP="00442280">
                                    <w:pPr>
                                      <w:rPr>
                                        <w:rFonts w:ascii="Arial Narrow" w:hAnsi="Arial Narrow"/>
                                        <w:bCs/>
                                        <w:sz w:val="16"/>
                                      </w:rPr>
                                    </w:pPr>
                                    <w:r>
                                      <w:rPr>
                                        <w:rFonts w:ascii="Arial Narrow" w:hAnsi="Arial Narrow"/>
                                        <w:bCs/>
                                        <w:sz w:val="16"/>
                                      </w:rPr>
                                      <w:t xml:space="preserve">Osebni žig: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27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6" y="500"/>
                                  <a:ext cx="3110" cy="8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prstDash val="sysDot"/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41" style="position:absolute;margin-left:29.8pt;margin-top:4.5pt;width:167.75pt;height:62.65pt;z-index:251695616;mso-wrap-distance-left:0;mso-wrap-distance-right:0" coordorigin="596,90" coordsize="3354,1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">
                      <v:shape id="Text Box 27" o:spid="_x0000_s1042" type="#_x0000_t202" style="position:absolute;left:1912;top:90;width:2038;height:4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1adsMA&#10;AADbAAAADwAAAGRycy9kb3ducmV2LnhtbESPzWrDMBCE74W+g9hCLqWRm4NT3MimFAwhJIf8PMDW&#10;2ljG1spYquO8fRQI5DjMzDfMqphsJ0YafONYwec8AUFcOd1wreB0LD++QPiArLFzTAqu5KHIX19W&#10;mGl34T2Nh1CLCGGfoQITQp9J6StDFv3c9cTRO7vBYohyqKUe8BLhtpOLJEmlxYbjgsGefg1V7eHf&#10;Kng3fbLbntd/pU4r0248Lu24UWr2Nv18gwg0hWf40V5rBYsU7l/iD5D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1adsMAAADbAAAADwAAAAAAAAAAAAAAAACYAgAAZHJzL2Rv&#10;d25yZXYueG1sUEsFBgAAAAAEAAQA9QAAAIgDAAAAAA==&#10;" filled="f" stroked="f">
                        <v:stroke joinstyle="round"/>
                        <v:textbox>
                          <w:txbxContent>
                            <w:p w:rsidR="000B1247" w:rsidRDefault="000B1247" w:rsidP="00442280">
                              <w:pPr>
                                <w:rPr>
                                  <w:rFonts w:ascii="Arial Narrow" w:hAnsi="Arial Narrow"/>
                                  <w:bCs/>
                                  <w:sz w:val="16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Cs/>
                                  <w:sz w:val="16"/>
                                </w:rPr>
                                <w:t xml:space="preserve">Osebni žig: </w:t>
                              </w:r>
                            </w:p>
                          </w:txbxContent>
                        </v:textbox>
                      </v:shape>
                      <v:rect id="Rectangle 28" o:spid="_x0000_s1043" style="position:absolute;left:596;top:500;width:3110;height:84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5pPsYA&#10;AADbAAAADwAAAGRycy9kb3ducmV2LnhtbESPQWvCQBSE74X+h+UVeinNRgVbUlepglQRC5pAr4/s&#10;axLMvo3ZNUZ/vSsUehxm5htmMutNLTpqXWVZwSCKQRDnVldcKMjS5es7COeRNdaWScGFHMymjw8T&#10;TLQ98466vS9EgLBLUEHpfZNI6fKSDLrINsTB+7WtQR9kW0jd4jnATS2HcTyWBisOCyU2tCgpP+xP&#10;RsG6+8k2i128fTnR9/GQXkfbdP6l1PNT//kBwlPv/8N/7ZVWMHyD+5fwA+T0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F5pPsYAAADbAAAADwAAAAAAAAAAAAAAAACYAgAAZHJz&#10;L2Rvd25yZXYueG1sUEsFBgAAAAAEAAQA9QAAAIsDAAAAAA==&#10;" filled="f" strokeweight=".18mm">
                        <v:stroke dashstyle="1 1"/>
                      </v:rect>
                    </v:group>
                  </w:pict>
                </mc:Fallback>
              </mc:AlternateContent>
            </w:r>
            <w:r>
              <w:rPr>
                <w:rFonts w:ascii="Arial Narrow" w:hAnsi="Arial Narrow" w:cs="Arial"/>
                <w:b/>
                <w:bCs/>
              </w:rPr>
              <w:t xml:space="preserve">                  IZS-E-0415</w:t>
            </w:r>
          </w:p>
          <w:p w:rsidR="00442280" w:rsidRDefault="00442280" w:rsidP="00A56927">
            <w:pPr>
              <w:pStyle w:val="Glava"/>
              <w:tabs>
                <w:tab w:val="clear" w:pos="4536"/>
                <w:tab w:val="clear" w:pos="9072"/>
              </w:tabs>
              <w:jc w:val="right"/>
            </w:pPr>
          </w:p>
          <w:p w:rsidR="00442280" w:rsidRDefault="00442280" w:rsidP="00A56927">
            <w:pPr>
              <w:pStyle w:val="Glava"/>
              <w:tabs>
                <w:tab w:val="clear" w:pos="4536"/>
                <w:tab w:val="clear" w:pos="9072"/>
              </w:tabs>
              <w:jc w:val="right"/>
            </w:pPr>
          </w:p>
          <w:p w:rsidR="00442280" w:rsidRDefault="00442280" w:rsidP="00A56927">
            <w:pPr>
              <w:pStyle w:val="Glava"/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</w:rPr>
              <w:t xml:space="preserve">  </w:t>
            </w:r>
            <w:r>
              <w:rPr>
                <w:rFonts w:ascii="Arial Narrow" w:hAnsi="Arial Narrow" w:cs="Arial"/>
                <w:sz w:val="16"/>
                <w:szCs w:val="16"/>
              </w:rPr>
              <w:t>Podpis:</w:t>
            </w:r>
          </w:p>
          <w:p w:rsidR="00442280" w:rsidRDefault="00442280" w:rsidP="00A56927">
            <w:pPr>
              <w:pStyle w:val="Glava"/>
              <w:tabs>
                <w:tab w:val="clear" w:pos="4536"/>
                <w:tab w:val="clear" w:pos="9072"/>
              </w:tabs>
              <w:rPr>
                <w:b/>
                <w:bCs/>
              </w:rPr>
            </w:pPr>
          </w:p>
        </w:tc>
      </w:tr>
    </w:tbl>
    <w:p w:rsidR="00442280" w:rsidRDefault="00442280">
      <w:pPr>
        <w:pStyle w:val="Glava"/>
        <w:tabs>
          <w:tab w:val="clear" w:pos="4536"/>
          <w:tab w:val="clear" w:pos="9072"/>
        </w:tabs>
        <w:jc w:val="both"/>
        <w:rPr>
          <w:rFonts w:ascii="Arial Narrow" w:hAnsi="Arial Narrow"/>
          <w:bCs/>
          <w:sz w:val="16"/>
          <w:szCs w:val="16"/>
          <w:shd w:val="clear" w:color="auto" w:fill="FFFF00"/>
        </w:rPr>
      </w:pPr>
    </w:p>
    <w:p w:rsidR="00442280" w:rsidRDefault="00442280">
      <w:pPr>
        <w:pStyle w:val="Glava"/>
        <w:tabs>
          <w:tab w:val="clear" w:pos="4536"/>
          <w:tab w:val="clear" w:pos="9072"/>
        </w:tabs>
        <w:jc w:val="both"/>
        <w:rPr>
          <w:rFonts w:ascii="Arial Narrow" w:hAnsi="Arial Narrow"/>
          <w:bCs/>
          <w:sz w:val="16"/>
          <w:szCs w:val="16"/>
          <w:shd w:val="clear" w:color="auto" w:fill="FFFF0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3"/>
        <w:gridCol w:w="2802"/>
        <w:gridCol w:w="3562"/>
      </w:tblGrid>
      <w:tr w:rsidR="00442280" w:rsidTr="00A56927">
        <w:trPr>
          <w:trHeight w:hRule="exact" w:val="1872"/>
        </w:trPr>
        <w:tc>
          <w:tcPr>
            <w:tcW w:w="2563" w:type="dxa"/>
          </w:tcPr>
          <w:p w:rsidR="00442280" w:rsidRDefault="00442280" w:rsidP="00A56927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"5" - Načrt strojnih inštalacij in strojne opreme:</w:t>
            </w:r>
          </w:p>
        </w:tc>
        <w:tc>
          <w:tcPr>
            <w:tcW w:w="2802" w:type="dxa"/>
          </w:tcPr>
          <w:p w:rsidR="00442280" w:rsidRDefault="00442280" w:rsidP="00A56927">
            <w:pPr>
              <w:pStyle w:val="Glava"/>
              <w:tabs>
                <w:tab w:val="clear" w:pos="4536"/>
                <w:tab w:val="clear" w:pos="9072"/>
              </w:tabs>
              <w:snapToGrid w:val="0"/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Projektant:</w:t>
            </w:r>
          </w:p>
          <w:p w:rsidR="00442280" w:rsidRDefault="00442280" w:rsidP="00A56927">
            <w:pPr>
              <w:pStyle w:val="Glava"/>
              <w:tabs>
                <w:tab w:val="clear" w:pos="4536"/>
                <w:tab w:val="clear" w:pos="9072"/>
                <w:tab w:val="left" w:pos="8505"/>
              </w:tabs>
              <w:ind w:right="-2"/>
              <w:rPr>
                <w:rFonts w:ascii="Arial Narrow" w:hAnsi="Arial Narrow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 Narrow" w:hAnsi="Arial Narrow"/>
                <w:bCs/>
                <w:sz w:val="18"/>
                <w:szCs w:val="18"/>
              </w:rPr>
              <w:t>HitPro</w:t>
            </w:r>
            <w:proofErr w:type="spellEnd"/>
            <w:r>
              <w:rPr>
                <w:rFonts w:ascii="Arial Narrow" w:hAnsi="Arial Narrow"/>
                <w:bCs/>
                <w:sz w:val="18"/>
                <w:szCs w:val="18"/>
              </w:rPr>
              <w:t xml:space="preserve"> – Projektiranje in tehnično </w:t>
            </w:r>
            <w:r>
              <w:rPr>
                <w:rFonts w:ascii="Arial Narrow" w:hAnsi="Arial Narrow" w:cs="Arial"/>
                <w:bCs/>
                <w:sz w:val="18"/>
                <w:szCs w:val="18"/>
              </w:rPr>
              <w:t xml:space="preserve">svetovanje  </w:t>
            </w:r>
          </w:p>
          <w:p w:rsidR="00442280" w:rsidRDefault="00442280" w:rsidP="00A56927">
            <w:pPr>
              <w:pStyle w:val="Glava"/>
              <w:tabs>
                <w:tab w:val="clear" w:pos="4536"/>
                <w:tab w:val="clear" w:pos="9072"/>
                <w:tab w:val="left" w:pos="8505"/>
              </w:tabs>
              <w:ind w:right="-2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 xml:space="preserve">Drago </w:t>
            </w:r>
            <w:proofErr w:type="spellStart"/>
            <w:r>
              <w:rPr>
                <w:rFonts w:ascii="Arial Narrow" w:hAnsi="Arial Narrow" w:cs="Arial"/>
                <w:bCs/>
                <w:sz w:val="18"/>
                <w:szCs w:val="18"/>
              </w:rPr>
              <w:t>Bohorč</w:t>
            </w:r>
            <w:proofErr w:type="spellEnd"/>
            <w:r>
              <w:rPr>
                <w:rFonts w:ascii="Arial Narrow" w:hAnsi="Arial Narrow" w:cs="Arial"/>
                <w:bCs/>
                <w:sz w:val="18"/>
                <w:szCs w:val="18"/>
              </w:rPr>
              <w:t xml:space="preserve"> s.p.</w:t>
            </w:r>
          </w:p>
          <w:p w:rsidR="00442280" w:rsidRDefault="00442280" w:rsidP="00A56927">
            <w:pPr>
              <w:pStyle w:val="Glava"/>
              <w:tabs>
                <w:tab w:val="clear" w:pos="4536"/>
                <w:tab w:val="clear" w:pos="9072"/>
                <w:tab w:val="left" w:pos="8505"/>
              </w:tabs>
              <w:ind w:right="-2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>Rožno 38a, 8280 Brestanica</w:t>
            </w:r>
          </w:p>
          <w:p w:rsidR="00442280" w:rsidRDefault="00442280" w:rsidP="00A56927">
            <w:pPr>
              <w:pStyle w:val="Glava"/>
              <w:tabs>
                <w:tab w:val="clear" w:pos="4536"/>
                <w:tab w:val="clear" w:pos="9072"/>
                <w:tab w:val="left" w:pos="8505"/>
              </w:tabs>
              <w:ind w:right="-2"/>
              <w:jc w:val="both"/>
              <w:rPr>
                <w:rFonts w:ascii="Arial Narrow" w:hAnsi="Arial Narrow" w:cs="Arial"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>Tel.: 041/267-293</w:t>
            </w:r>
          </w:p>
          <w:p w:rsidR="00442280" w:rsidRDefault="00442280" w:rsidP="00A56927">
            <w:pPr>
              <w:pStyle w:val="Glava"/>
              <w:tabs>
                <w:tab w:val="clear" w:pos="4536"/>
                <w:tab w:val="clear" w:pos="9072"/>
              </w:tabs>
              <w:rPr>
                <w:rStyle w:val="Hiperpovezava"/>
              </w:rPr>
            </w:pPr>
            <w:r>
              <w:rPr>
                <w:rFonts w:ascii="Arial Narrow" w:hAnsi="Arial Narrow" w:cs="Arial"/>
                <w:bCs/>
                <w:sz w:val="18"/>
                <w:szCs w:val="18"/>
              </w:rPr>
              <w:t>E-</w:t>
            </w:r>
            <w:proofErr w:type="spellStart"/>
            <w:r>
              <w:rPr>
                <w:rFonts w:ascii="Arial Narrow" w:hAnsi="Arial Narrow" w:cs="Arial"/>
                <w:bCs/>
                <w:sz w:val="18"/>
                <w:szCs w:val="18"/>
              </w:rPr>
              <w:t>mail</w:t>
            </w:r>
            <w:proofErr w:type="spellEnd"/>
            <w:r>
              <w:rPr>
                <w:rFonts w:ascii="Arial Narrow" w:hAnsi="Arial Narrow" w:cs="Arial"/>
                <w:bCs/>
                <w:sz w:val="18"/>
                <w:szCs w:val="18"/>
              </w:rPr>
              <w:t xml:space="preserve">: </w:t>
            </w:r>
            <w:r w:rsidRPr="00EC0CDB">
              <w:rPr>
                <w:rStyle w:val="Hiperpovezava"/>
                <w:rFonts w:ascii="Arial Narrow" w:hAnsi="Arial Narrow"/>
              </w:rPr>
              <w:t>drago.bohorc@gmail.com</w:t>
            </w:r>
          </w:p>
          <w:p w:rsidR="00442280" w:rsidRDefault="00442280" w:rsidP="00A56927">
            <w:pPr>
              <w:pStyle w:val="Glava"/>
              <w:tabs>
                <w:tab w:val="clear" w:pos="4536"/>
                <w:tab w:val="clear" w:pos="9072"/>
              </w:tabs>
              <w:jc w:val="right"/>
            </w:pPr>
          </w:p>
        </w:tc>
        <w:tc>
          <w:tcPr>
            <w:tcW w:w="3562" w:type="dxa"/>
          </w:tcPr>
          <w:p w:rsidR="00442280" w:rsidRDefault="00442280" w:rsidP="00A56927">
            <w:pPr>
              <w:pStyle w:val="Glava"/>
              <w:tabs>
                <w:tab w:val="clear" w:pos="4536"/>
                <w:tab w:val="clear" w:pos="9072"/>
              </w:tabs>
              <w:snapToGrid w:val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                  Odgovorni projektant:</w:t>
            </w:r>
          </w:p>
          <w:p w:rsidR="00442280" w:rsidRDefault="00442280" w:rsidP="00A56927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  <w:bCs/>
              </w:rPr>
              <w:t xml:space="preserve">                  Drago </w:t>
            </w:r>
            <w:proofErr w:type="spellStart"/>
            <w:r>
              <w:rPr>
                <w:rFonts w:ascii="Arial Narrow" w:hAnsi="Arial Narrow" w:cs="Arial"/>
                <w:b/>
                <w:bCs/>
              </w:rPr>
              <w:t>Bohorč</w:t>
            </w:r>
            <w:proofErr w:type="spellEnd"/>
            <w:r>
              <w:rPr>
                <w:rFonts w:ascii="Arial Narrow" w:hAnsi="Arial Narrow" w:cs="Arial"/>
                <w:b/>
                <w:bCs/>
              </w:rPr>
              <w:t xml:space="preserve"> </w:t>
            </w:r>
            <w:r>
              <w:rPr>
                <w:rFonts w:ascii="Arial Narrow" w:hAnsi="Arial Narrow" w:cs="Arial"/>
              </w:rPr>
              <w:t>univ.dipl.inž.str.</w:t>
            </w:r>
          </w:p>
          <w:p w:rsidR="00442280" w:rsidRDefault="00442280" w:rsidP="00A56927">
            <w:pPr>
              <w:pStyle w:val="Glava"/>
              <w:tabs>
                <w:tab w:val="clear" w:pos="4536"/>
                <w:tab w:val="clear" w:pos="9072"/>
              </w:tabs>
              <w:rPr>
                <w:rFonts w:ascii="Arial Narrow" w:hAnsi="Arial Narrow" w:cs="Arial"/>
                <w:b/>
                <w:bCs/>
              </w:rPr>
            </w:pPr>
            <w:r>
              <w:rPr>
                <w:noProof/>
                <w:lang w:eastAsia="sl-SI"/>
              </w:rPr>
              <mc:AlternateContent>
                <mc:Choice Requires="wpg">
                  <w:drawing>
                    <wp:anchor distT="0" distB="0" distL="0" distR="0" simplePos="0" relativeHeight="251697664" behindDoc="0" locked="0" layoutInCell="1" allowOverlap="1" wp14:anchorId="586ED9FD" wp14:editId="2FADB021">
                      <wp:simplePos x="0" y="0"/>
                      <wp:positionH relativeFrom="column">
                        <wp:posOffset>378460</wp:posOffset>
                      </wp:positionH>
                      <wp:positionV relativeFrom="paragraph">
                        <wp:posOffset>57150</wp:posOffset>
                      </wp:positionV>
                      <wp:extent cx="2130425" cy="795655"/>
                      <wp:effectExtent l="0" t="0" r="0" b="0"/>
                      <wp:wrapNone/>
                      <wp:docPr id="61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30425" cy="795655"/>
                                <a:chOff x="596" y="90"/>
                                <a:chExt cx="3354" cy="1252"/>
                              </a:xfrm>
                            </wpg:grpSpPr>
                            <wps:wsp>
                              <wps:cNvPr id="62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12" y="90"/>
                                  <a:ext cx="2038" cy="4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0B1247" w:rsidRDefault="000B1247" w:rsidP="00442280">
                                    <w:pPr>
                                      <w:rPr>
                                        <w:rFonts w:ascii="Arial Narrow" w:hAnsi="Arial Narrow"/>
                                        <w:bCs/>
                                        <w:sz w:val="16"/>
                                      </w:rPr>
                                    </w:pPr>
                                    <w:r>
                                      <w:rPr>
                                        <w:rFonts w:ascii="Arial Narrow" w:hAnsi="Arial Narrow"/>
                                        <w:bCs/>
                                        <w:sz w:val="16"/>
                                      </w:rPr>
                                      <w:t xml:space="preserve">Osebni žig: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63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6" y="500"/>
                                  <a:ext cx="3110" cy="8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prstDash val="sysDot"/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44" style="position:absolute;margin-left:29.8pt;margin-top:4.5pt;width:167.75pt;height:62.65pt;z-index:251697664;mso-wrap-distance-left:0;mso-wrap-distance-right:0" coordorigin="596,90" coordsize="3354,1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">
                      <v:shape id="Text Box 30" o:spid="_x0000_s1045" type="#_x0000_t202" style="position:absolute;left:1912;top:90;width:2038;height:4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zltcMA&#10;AADbAAAADwAAAGRycy9kb3ducmV2LnhtbESPzWrDMBCE74W+g9hCLqWRm4NT3MimFAwhJIf8PMDW&#10;2ljG1spYquO8fRQI5DjMzDfMqphsJ0YafONYwec8AUFcOd1wreB0LD++QPiArLFzTAqu5KHIX19W&#10;mGl34T2Nh1CLCGGfoQITQp9J6StDFv3c9cTRO7vBYohyqKUe8BLhtpOLJEmlxYbjgsGefg1V7eHf&#10;Kng3fbLbntd/pU4r0248Lu24UWr2Nv18gwg0hWf40V5rBekC7l/iD5D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6zltcMAAADbAAAADwAAAAAAAAAAAAAAAACYAgAAZHJzL2Rv&#10;d25yZXYueG1sUEsFBgAAAAAEAAQA9QAAAIgDAAAAAA==&#10;" filled="f" stroked="f">
                        <v:stroke joinstyle="round"/>
                        <v:textbox>
                          <w:txbxContent>
                            <w:p w:rsidR="000B1247" w:rsidRDefault="000B1247" w:rsidP="00442280">
                              <w:pPr>
                                <w:rPr>
                                  <w:rFonts w:ascii="Arial Narrow" w:hAnsi="Arial Narrow"/>
                                  <w:bCs/>
                                  <w:sz w:val="16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Cs/>
                                  <w:sz w:val="16"/>
                                </w:rPr>
                                <w:t xml:space="preserve">Osebni žig: </w:t>
                              </w:r>
                            </w:p>
                          </w:txbxContent>
                        </v:textbox>
                      </v:shape>
                      <v:rect id="Rectangle 31" o:spid="_x0000_s1046" style="position:absolute;left:596;top:500;width:3110;height:84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/W/cYA&#10;AADbAAAADwAAAGRycy9kb3ducmV2LnhtbESPQWvCQBSE70L/w/IKXqRuVJCSZiOtICpFQSP0+si+&#10;JsHs25hdY9pf7xaEHoeZ+YZJFr2pRUetqywrmIwjEMS51RUXCk7Z6uUVhPPIGmvLpOCHHCzSp0GC&#10;sbY3PlB39IUIEHYxKii9b2IpXV6SQTe2DXHwvm1r0AfZFlK3eAtwU8tpFM2lwYrDQokNLUvKz8er&#10;UbDtvk6fy0O0G11pfzlnv7Nd9rFWavjcv7+B8NT7//CjvdEK5jP4+xJ+gEz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/W/cYAAADbAAAADwAAAAAAAAAAAAAAAACYAgAAZHJz&#10;L2Rvd25yZXYueG1sUEsFBgAAAAAEAAQA9QAAAIsDAAAAAA==&#10;" filled="f" strokeweight=".18mm">
                        <v:stroke dashstyle="1 1"/>
                      </v:rect>
                    </v:group>
                  </w:pict>
                </mc:Fallback>
              </mc:AlternateContent>
            </w:r>
            <w:r>
              <w:rPr>
                <w:rFonts w:ascii="Arial Narrow" w:hAnsi="Arial Narrow" w:cs="Arial"/>
                <w:b/>
                <w:bCs/>
              </w:rPr>
              <w:t xml:space="preserve">                  IZS-S-1224</w:t>
            </w:r>
          </w:p>
          <w:p w:rsidR="00442280" w:rsidRDefault="00442280" w:rsidP="00A56927">
            <w:pPr>
              <w:pStyle w:val="Glava"/>
              <w:tabs>
                <w:tab w:val="clear" w:pos="4536"/>
                <w:tab w:val="clear" w:pos="9072"/>
              </w:tabs>
              <w:jc w:val="right"/>
            </w:pPr>
          </w:p>
          <w:p w:rsidR="00442280" w:rsidRDefault="00442280" w:rsidP="00A56927">
            <w:pPr>
              <w:pStyle w:val="Glava"/>
              <w:tabs>
                <w:tab w:val="clear" w:pos="4536"/>
                <w:tab w:val="clear" w:pos="9072"/>
              </w:tabs>
              <w:jc w:val="right"/>
            </w:pPr>
          </w:p>
          <w:p w:rsidR="00442280" w:rsidRDefault="00442280" w:rsidP="00A56927">
            <w:pPr>
              <w:pStyle w:val="Glava"/>
              <w:jc w:val="both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</w:rPr>
              <w:t xml:space="preserve">  </w:t>
            </w:r>
            <w:r>
              <w:rPr>
                <w:rFonts w:ascii="Arial Narrow" w:hAnsi="Arial Narrow" w:cs="Arial"/>
                <w:sz w:val="16"/>
                <w:szCs w:val="16"/>
              </w:rPr>
              <w:t>Podpis:</w:t>
            </w:r>
          </w:p>
        </w:tc>
      </w:tr>
    </w:tbl>
    <w:p w:rsidR="005E5B57" w:rsidRDefault="005E5B57">
      <w:pPr>
        <w:suppressAutoHyphens w:val="0"/>
        <w:overflowPunct/>
        <w:autoSpaceDE/>
        <w:textAlignment w:val="auto"/>
      </w:pPr>
    </w:p>
    <w:sectPr w:rsidR="005E5B57" w:rsidSect="009A0049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481" w:right="1418" w:bottom="838" w:left="1701" w:header="425" w:footer="78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247" w:rsidRDefault="000B1247">
      <w:r>
        <w:separator/>
      </w:r>
    </w:p>
  </w:endnote>
  <w:endnote w:type="continuationSeparator" w:id="0">
    <w:p w:rsidR="000B1247" w:rsidRDefault="000B1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valo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321"/>
      <w:gridCol w:w="2161"/>
      <w:gridCol w:w="2377"/>
    </w:tblGrid>
    <w:tr w:rsidR="000B1247" w:rsidRPr="003F2834">
      <w:tc>
        <w:tcPr>
          <w:tcW w:w="4321" w:type="dxa"/>
          <w:shd w:val="clear" w:color="auto" w:fill="auto"/>
        </w:tcPr>
        <w:p w:rsidR="000B1247" w:rsidRDefault="000B1247" w:rsidP="006C4D39">
          <w:pPr>
            <w:pStyle w:val="Glava"/>
            <w:tabs>
              <w:tab w:val="clear" w:pos="4536"/>
              <w:tab w:val="clear" w:pos="9072"/>
            </w:tabs>
            <w:snapToGrid w:val="0"/>
            <w:ind w:right="360"/>
            <w:jc w:val="both"/>
            <w:rPr>
              <w:rFonts w:ascii="ISOCPEUR" w:hAnsi="ISOCPEUR"/>
              <w:i/>
              <w:iCs/>
              <w:sz w:val="16"/>
            </w:rPr>
          </w:pPr>
          <w:r>
            <w:rPr>
              <w:rFonts w:ascii="ISOCPEUR" w:hAnsi="ISOCPEUR"/>
              <w:i/>
              <w:iCs/>
              <w:sz w:val="16"/>
            </w:rPr>
            <w:t>Večnamenski objekt</w:t>
          </w:r>
        </w:p>
      </w:tc>
      <w:tc>
        <w:tcPr>
          <w:tcW w:w="2161" w:type="dxa"/>
          <w:shd w:val="clear" w:color="auto" w:fill="auto"/>
          <w:vAlign w:val="center"/>
        </w:tcPr>
        <w:p w:rsidR="000B1247" w:rsidRPr="003F2834" w:rsidRDefault="005E5B57">
          <w:pPr>
            <w:pStyle w:val="Glava"/>
            <w:tabs>
              <w:tab w:val="clear" w:pos="4536"/>
              <w:tab w:val="clear" w:pos="9072"/>
            </w:tabs>
            <w:snapToGrid w:val="0"/>
            <w:rPr>
              <w:rStyle w:val="tevilkastrani"/>
              <w:rFonts w:ascii="Arial Narrow" w:hAnsi="Arial Narrow"/>
              <w:i/>
              <w:iCs/>
              <w:sz w:val="16"/>
            </w:rPr>
          </w:pPr>
          <w:r>
            <w:rPr>
              <w:rStyle w:val="tevilkastrani"/>
              <w:rFonts w:ascii="Arial Narrow" w:hAnsi="Arial Narrow"/>
              <w:i/>
              <w:iCs/>
              <w:sz w:val="16"/>
            </w:rPr>
            <w:t>PZI</w:t>
          </w:r>
        </w:p>
      </w:tc>
      <w:tc>
        <w:tcPr>
          <w:tcW w:w="2377" w:type="dxa"/>
          <w:shd w:val="clear" w:color="auto" w:fill="auto"/>
          <w:vAlign w:val="center"/>
        </w:tcPr>
        <w:p w:rsidR="000B1247" w:rsidRPr="003F2834" w:rsidRDefault="000B1247">
          <w:pPr>
            <w:pStyle w:val="Glava"/>
            <w:tabs>
              <w:tab w:val="clear" w:pos="4536"/>
              <w:tab w:val="clear" w:pos="9072"/>
            </w:tabs>
            <w:snapToGrid w:val="0"/>
            <w:jc w:val="right"/>
            <w:rPr>
              <w:rFonts w:ascii="Arial Narrow" w:hAnsi="Arial Narrow"/>
            </w:rPr>
          </w:pPr>
          <w:r w:rsidRPr="003F2834">
            <w:rPr>
              <w:rStyle w:val="tevilkastrani"/>
              <w:rFonts w:ascii="Arial Narrow" w:hAnsi="Arial Narrow"/>
              <w:i/>
              <w:iCs/>
              <w:sz w:val="16"/>
            </w:rPr>
            <w:t>stran</w:t>
          </w:r>
          <w:r w:rsidRPr="003F2834">
            <w:rPr>
              <w:rStyle w:val="tevilkastrani"/>
              <w:rFonts w:ascii="Arial Narrow" w:hAnsi="Arial Narrow"/>
              <w:b/>
              <w:bCs/>
              <w:i/>
              <w:iCs/>
              <w:sz w:val="16"/>
            </w:rPr>
            <w:t xml:space="preserve">: </w:t>
          </w:r>
          <w:r w:rsidRPr="003F2834">
            <w:rPr>
              <w:rStyle w:val="tevilkastrani"/>
              <w:rFonts w:ascii="Arial Narrow" w:hAnsi="Arial Narrow"/>
              <w:b/>
              <w:bCs/>
              <w:i/>
              <w:iCs/>
              <w:sz w:val="16"/>
            </w:rPr>
            <w:fldChar w:fldCharType="begin"/>
          </w:r>
          <w:r w:rsidRPr="003F2834">
            <w:rPr>
              <w:rStyle w:val="tevilkastrani"/>
              <w:rFonts w:ascii="Arial Narrow" w:hAnsi="Arial Narrow"/>
              <w:b/>
              <w:bCs/>
              <w:i/>
              <w:iCs/>
              <w:sz w:val="16"/>
            </w:rPr>
            <w:instrText xml:space="preserve"> PAGE </w:instrText>
          </w:r>
          <w:r w:rsidRPr="003F2834">
            <w:rPr>
              <w:rStyle w:val="tevilkastrani"/>
              <w:rFonts w:ascii="Arial Narrow" w:hAnsi="Arial Narrow"/>
              <w:b/>
              <w:bCs/>
              <w:i/>
              <w:iCs/>
              <w:sz w:val="16"/>
            </w:rPr>
            <w:fldChar w:fldCharType="separate"/>
          </w:r>
          <w:r w:rsidR="00AF0D0A">
            <w:rPr>
              <w:rStyle w:val="tevilkastrani"/>
              <w:rFonts w:ascii="Arial Narrow" w:hAnsi="Arial Narrow"/>
              <w:b/>
              <w:bCs/>
              <w:i/>
              <w:iCs/>
              <w:noProof/>
              <w:sz w:val="16"/>
            </w:rPr>
            <w:t>8</w:t>
          </w:r>
          <w:r w:rsidRPr="003F2834">
            <w:rPr>
              <w:rStyle w:val="tevilkastrani"/>
              <w:rFonts w:ascii="Arial Narrow" w:hAnsi="Arial Narrow"/>
              <w:b/>
              <w:bCs/>
              <w:i/>
              <w:iCs/>
              <w:sz w:val="16"/>
            </w:rPr>
            <w:fldChar w:fldCharType="end"/>
          </w:r>
        </w:p>
      </w:tc>
    </w:tr>
  </w:tbl>
  <w:p w:rsidR="000B1247" w:rsidRDefault="000B1247">
    <w:pPr>
      <w:pStyle w:val="Glava"/>
      <w:tabs>
        <w:tab w:val="clear" w:pos="4536"/>
        <w:tab w:val="clear" w:pos="9072"/>
      </w:tabs>
      <w:jc w:val="both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321"/>
      <w:gridCol w:w="2161"/>
      <w:gridCol w:w="2161"/>
    </w:tblGrid>
    <w:tr w:rsidR="000B1247">
      <w:tc>
        <w:tcPr>
          <w:tcW w:w="4321" w:type="dxa"/>
          <w:shd w:val="clear" w:color="auto" w:fill="auto"/>
        </w:tcPr>
        <w:p w:rsidR="000B1247" w:rsidRDefault="000B1247" w:rsidP="006C4D39">
          <w:pPr>
            <w:pStyle w:val="Glava"/>
            <w:tabs>
              <w:tab w:val="clear" w:pos="4536"/>
              <w:tab w:val="clear" w:pos="9072"/>
            </w:tabs>
            <w:snapToGrid w:val="0"/>
            <w:jc w:val="both"/>
            <w:rPr>
              <w:rFonts w:ascii="ISOCPEUR" w:hAnsi="ISOCPEUR"/>
              <w:i/>
              <w:iCs/>
              <w:sz w:val="16"/>
            </w:rPr>
          </w:pPr>
          <w:r>
            <w:rPr>
              <w:rFonts w:ascii="ISOCPEUR" w:hAnsi="ISOCPEUR"/>
              <w:i/>
              <w:iCs/>
              <w:sz w:val="16"/>
            </w:rPr>
            <w:t>Večnamenski objekt</w:t>
          </w:r>
        </w:p>
      </w:tc>
      <w:tc>
        <w:tcPr>
          <w:tcW w:w="2161" w:type="dxa"/>
          <w:shd w:val="clear" w:color="auto" w:fill="auto"/>
          <w:vAlign w:val="center"/>
        </w:tcPr>
        <w:p w:rsidR="000B1247" w:rsidRPr="003F2834" w:rsidRDefault="005E5B57">
          <w:pPr>
            <w:pStyle w:val="Glava"/>
            <w:tabs>
              <w:tab w:val="clear" w:pos="4536"/>
              <w:tab w:val="clear" w:pos="9072"/>
            </w:tabs>
            <w:snapToGrid w:val="0"/>
            <w:rPr>
              <w:rStyle w:val="tevilkastrani"/>
              <w:rFonts w:ascii="Arial Narrow" w:hAnsi="Arial Narrow"/>
              <w:i/>
              <w:iCs/>
              <w:sz w:val="16"/>
            </w:rPr>
          </w:pPr>
          <w:r>
            <w:rPr>
              <w:rStyle w:val="tevilkastrani"/>
              <w:rFonts w:ascii="Arial Narrow" w:hAnsi="Arial Narrow"/>
              <w:i/>
              <w:iCs/>
              <w:sz w:val="16"/>
            </w:rPr>
            <w:t>PZI</w:t>
          </w:r>
        </w:p>
      </w:tc>
      <w:tc>
        <w:tcPr>
          <w:tcW w:w="2161" w:type="dxa"/>
          <w:shd w:val="clear" w:color="auto" w:fill="auto"/>
          <w:vAlign w:val="center"/>
        </w:tcPr>
        <w:p w:rsidR="000B1247" w:rsidRPr="003F2834" w:rsidRDefault="000B1247">
          <w:pPr>
            <w:pStyle w:val="Glava"/>
            <w:tabs>
              <w:tab w:val="clear" w:pos="4536"/>
              <w:tab w:val="clear" w:pos="9072"/>
            </w:tabs>
            <w:snapToGrid w:val="0"/>
            <w:jc w:val="right"/>
            <w:rPr>
              <w:rFonts w:ascii="Arial Narrow" w:hAnsi="Arial Narrow"/>
            </w:rPr>
          </w:pPr>
          <w:r w:rsidRPr="003F2834">
            <w:rPr>
              <w:rStyle w:val="tevilkastrani"/>
              <w:rFonts w:ascii="Arial Narrow" w:hAnsi="Arial Narrow"/>
              <w:i/>
              <w:iCs/>
              <w:sz w:val="16"/>
            </w:rPr>
            <w:t>stran:</w:t>
          </w:r>
          <w:r w:rsidRPr="003F2834">
            <w:rPr>
              <w:rStyle w:val="tevilkastrani"/>
              <w:rFonts w:ascii="Arial Narrow" w:hAnsi="Arial Narrow"/>
              <w:b/>
              <w:bCs/>
              <w:i/>
              <w:iCs/>
              <w:sz w:val="16"/>
            </w:rPr>
            <w:t xml:space="preserve"> </w:t>
          </w:r>
          <w:r w:rsidRPr="003F2834">
            <w:rPr>
              <w:rStyle w:val="tevilkastrani"/>
              <w:rFonts w:ascii="Arial Narrow" w:hAnsi="Arial Narrow"/>
              <w:b/>
              <w:bCs/>
              <w:i/>
              <w:iCs/>
              <w:sz w:val="16"/>
            </w:rPr>
            <w:fldChar w:fldCharType="begin"/>
          </w:r>
          <w:r w:rsidRPr="003F2834">
            <w:rPr>
              <w:rStyle w:val="tevilkastrani"/>
              <w:rFonts w:ascii="Arial Narrow" w:hAnsi="Arial Narrow"/>
              <w:b/>
              <w:bCs/>
              <w:i/>
              <w:iCs/>
              <w:sz w:val="16"/>
            </w:rPr>
            <w:instrText xml:space="preserve"> PAGE </w:instrText>
          </w:r>
          <w:r w:rsidRPr="003F2834">
            <w:rPr>
              <w:rStyle w:val="tevilkastrani"/>
              <w:rFonts w:ascii="Arial Narrow" w:hAnsi="Arial Narrow"/>
              <w:b/>
              <w:bCs/>
              <w:i/>
              <w:iCs/>
              <w:sz w:val="16"/>
            </w:rPr>
            <w:fldChar w:fldCharType="separate"/>
          </w:r>
          <w:r w:rsidR="00AF0D0A">
            <w:rPr>
              <w:rStyle w:val="tevilkastrani"/>
              <w:rFonts w:ascii="Arial Narrow" w:hAnsi="Arial Narrow"/>
              <w:b/>
              <w:bCs/>
              <w:i/>
              <w:iCs/>
              <w:noProof/>
              <w:sz w:val="16"/>
            </w:rPr>
            <w:t>1</w:t>
          </w:r>
          <w:r w:rsidRPr="003F2834">
            <w:rPr>
              <w:rStyle w:val="tevilkastrani"/>
              <w:rFonts w:ascii="Arial Narrow" w:hAnsi="Arial Narrow"/>
              <w:b/>
              <w:bCs/>
              <w:i/>
              <w:iCs/>
              <w:sz w:val="16"/>
            </w:rPr>
            <w:fldChar w:fldCharType="end"/>
          </w:r>
        </w:p>
      </w:tc>
    </w:tr>
  </w:tbl>
  <w:p w:rsidR="000B1247" w:rsidRDefault="000B1247">
    <w:pPr>
      <w:pStyle w:val="Glava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247" w:rsidRDefault="000B1247">
      <w:r>
        <w:separator/>
      </w:r>
    </w:p>
  </w:footnote>
  <w:footnote w:type="continuationSeparator" w:id="0">
    <w:p w:rsidR="000B1247" w:rsidRDefault="000B12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247" w:rsidRDefault="000B1247">
    <w:pPr>
      <w:pStyle w:val="Telobesedila"/>
    </w:pPr>
  </w:p>
  <w:tbl>
    <w:tblPr>
      <w:tblW w:w="0" w:type="auto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9"/>
      <w:gridCol w:w="4016"/>
      <w:gridCol w:w="3801"/>
    </w:tblGrid>
    <w:tr w:rsidR="000B1247">
      <w:tc>
        <w:tcPr>
          <w:tcW w:w="969" w:type="dxa"/>
          <w:vMerge w:val="restart"/>
          <w:shd w:val="clear" w:color="auto" w:fill="auto"/>
        </w:tcPr>
        <w:p w:rsidR="000B1247" w:rsidRDefault="000B1247">
          <w:pPr>
            <w:pStyle w:val="Vsebinatabele"/>
            <w:snapToGrid w:val="0"/>
          </w:pPr>
          <w:r>
            <w:rPr>
              <w:noProof/>
              <w:lang w:eastAsia="sl-SI"/>
            </w:rPr>
            <mc:AlternateContent>
              <mc:Choice Requires="wpg">
                <w:drawing>
                  <wp:anchor distT="0" distB="0" distL="0" distR="0" simplePos="0" relativeHeight="251658240" behindDoc="0" locked="0" layoutInCell="1" allowOverlap="1" wp14:anchorId="17570020" wp14:editId="7FAC81A5">
                    <wp:simplePos x="0" y="0"/>
                    <wp:positionH relativeFrom="column">
                      <wp:posOffset>86360</wp:posOffset>
                    </wp:positionH>
                    <wp:positionV relativeFrom="paragraph">
                      <wp:posOffset>59690</wp:posOffset>
                    </wp:positionV>
                    <wp:extent cx="334645" cy="328295"/>
                    <wp:effectExtent l="0" t="0" r="0" b="0"/>
                    <wp:wrapSquare wrapText="bothSides"/>
                    <wp:docPr id="4" name="Group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334645" cy="328295"/>
                              <a:chOff x="136" y="94"/>
                              <a:chExt cx="526" cy="516"/>
                            </a:xfrm>
                          </wpg:grpSpPr>
                          <wps:wsp>
                            <wps:cNvPr id="5" name="Freeform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6" y="94"/>
                                <a:ext cx="452" cy="439"/>
                              </a:xfrm>
                              <a:custGeom>
                                <a:avLst/>
                                <a:gdLst>
                                  <a:gd name="T0" fmla="*/ 0 w 480"/>
                                  <a:gd name="T1" fmla="*/ 480 h 480"/>
                                  <a:gd name="T2" fmla="*/ 0 w 480"/>
                                  <a:gd name="T3" fmla="*/ 0 h 480"/>
                                  <a:gd name="T4" fmla="*/ 480 w 480"/>
                                  <a:gd name="T5" fmla="*/ 0 h 480"/>
                                  <a:gd name="T6" fmla="*/ 480 w 480"/>
                                  <a:gd name="T7" fmla="*/ 240 h 480"/>
                                  <a:gd name="T8" fmla="*/ 240 w 480"/>
                                  <a:gd name="T9" fmla="*/ 240 h 480"/>
                                  <a:gd name="T10" fmla="*/ 240 w 480"/>
                                  <a:gd name="T11" fmla="*/ 480 h 480"/>
                                  <a:gd name="T12" fmla="*/ 0 w 480"/>
                                  <a:gd name="T13" fmla="*/ 480 h 4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80" h="480">
                                    <a:moveTo>
                                      <a:pt x="0" y="48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80" y="0"/>
                                    </a:lnTo>
                                    <a:lnTo>
                                      <a:pt x="480" y="240"/>
                                    </a:lnTo>
                                    <a:lnTo>
                                      <a:pt x="240" y="240"/>
                                    </a:lnTo>
                                    <a:lnTo>
                                      <a:pt x="240" y="480"/>
                                    </a:lnTo>
                                    <a:lnTo>
                                      <a:pt x="0" y="48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0651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" name="Rectangl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18" y="373"/>
                                <a:ext cx="244" cy="237"/>
                              </a:xfrm>
                              <a:prstGeom prst="rect">
                                <a:avLst/>
                              </a:prstGeom>
                              <a:solidFill>
                                <a:srgbClr val="77777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4" o:spid="_x0000_s1026" style="position:absolute;margin-left:6.8pt;margin-top:4.7pt;width:26.35pt;height:25.85pt;z-index:251658240;mso-wrap-distance-left:0;mso-wrap-distance-right:0" coordorigin="136,94" coordsize="526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">
                    <v:shape id="Freeform 5" o:spid="_x0000_s1027" style="position:absolute;left:136;top:94;width:452;height:439;visibility:visible;mso-wrap-style:none;v-text-anchor:middle" coordsize="480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PIMQA&#10;AADaAAAADwAAAGRycy9kb3ducmV2LnhtbESP3WrCQBSE7wXfYTmF3ohuLFUkdSNaECpUwR+kl4fs&#10;STY0ezbNbjV9+64geDnMzDfMfNHZWlyo9ZVjBeNRAoI4d7riUsHpuB7OQPiArLF2TAr+yMMi6/fm&#10;mGp35T1dDqEUEcI+RQUmhCaV0ueGLPqRa4ijV7jWYoiyLaVu8RrhtpYvSTKVFiuOCwYbejeUfx9+&#10;rYLiy1C3Pa/rSb6R/nO12b2an4FSz0/d8g1EoC48wvf2h1YwgduVeAN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YDyDEAAAA2gAAAA8AAAAAAAAAAAAAAAAAmAIAAGRycy9k&#10;b3ducmV2LnhtbFBLBQYAAAAABAAEAPUAAACJAwAAAAA=&#10;" path="m,480l,,480,r,240l240,240r,240l,480xe" fillcolor="#706510" stroked="f">
                      <v:path o:connecttype="custom" o:connectlocs="0,439;0,0;452,0;452,220;226,220;226,439;0,439" o:connectangles="0,0,0,0,0,0,0"/>
                    </v:shape>
                    <v:rect id="Rectangle 6" o:spid="_x0000_s1028" style="position:absolute;left:418;top:373;width:244;height:23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fbM8QA&#10;AADaAAAADwAAAGRycy9kb3ducmV2LnhtbESPwWrDMBBE74X+g9hCbo3cBEzjRgltIRBCD22cD9ha&#10;W8uutTKSYjt/XxUCOQ4z84ZZbyfbiYF8aBwreJpnIIgrpxuuFZzK3eMziBCRNXaOScGFAmw393dr&#10;LLQb+YuGY6xFgnAoUIGJsS+kDJUhi2HueuLk/ThvMSbpa6k9jgluO7nIslxabDgtGOzp3VD1ezxb&#10;BW8rvbzk7c604+FjWQ6frd9/l0rNHqbXFxCRpngLX9t7rSCH/yvpBs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H2zPEAAAA2gAAAA8AAAAAAAAAAAAAAAAAmAIAAGRycy9k&#10;b3ducmV2LnhtbFBLBQYAAAAABAAEAPUAAACJAwAAAAA=&#10;" fillcolor="#777" stroked="f">
                      <v:stroke joinstyle="round"/>
                    </v:rect>
                    <w10:wrap type="square"/>
                  </v:group>
                </w:pict>
              </mc:Fallback>
            </mc:AlternateContent>
          </w:r>
        </w:p>
      </w:tc>
      <w:tc>
        <w:tcPr>
          <w:tcW w:w="4016" w:type="dxa"/>
          <w:vMerge w:val="restart"/>
          <w:shd w:val="clear" w:color="auto" w:fill="auto"/>
        </w:tcPr>
        <w:p w:rsidR="000B1247" w:rsidRDefault="000B1247">
          <w:pPr>
            <w:snapToGrid w:val="0"/>
            <w:rPr>
              <w:rFonts w:ascii="Arial" w:hAnsi="Arial" w:cs="Arial"/>
              <w:sz w:val="16"/>
              <w:szCs w:val="16"/>
            </w:rPr>
          </w:pPr>
          <w:r w:rsidRPr="00DC6BF3">
            <w:rPr>
              <w:rFonts w:ascii="Arial" w:hAnsi="Arial" w:cs="Arial"/>
              <w:sz w:val="32"/>
              <w:szCs w:val="32"/>
            </w:rPr>
            <w:t>m</w:t>
          </w:r>
          <w:r>
            <w:rPr>
              <w:rFonts w:ascii="Arial" w:hAnsi="Arial" w:cs="Arial"/>
              <w:sz w:val="32"/>
              <w:szCs w:val="32"/>
            </w:rPr>
            <w:t xml:space="preserve">projekt </w:t>
          </w:r>
          <w:r>
            <w:rPr>
              <w:rFonts w:ascii="Arial" w:hAnsi="Arial" w:cs="Arial"/>
              <w:sz w:val="16"/>
              <w:szCs w:val="16"/>
            </w:rPr>
            <w:t>projektiranje, svetovanje, nadzor</w:t>
          </w:r>
        </w:p>
        <w:p w:rsidR="000B1247" w:rsidRDefault="000B124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Matjaž Avšič s.p.,</w:t>
          </w:r>
          <w:r>
            <w:rPr>
              <w:rFonts w:ascii="Arial" w:hAnsi="Arial" w:cs="Arial"/>
              <w:sz w:val="16"/>
              <w:szCs w:val="16"/>
            </w:rPr>
            <w:t xml:space="preserve"> Krška vas 7D, 8262 Krška vas</w:t>
          </w:r>
        </w:p>
      </w:tc>
      <w:tc>
        <w:tcPr>
          <w:tcW w:w="3801" w:type="dxa"/>
          <w:shd w:val="clear" w:color="auto" w:fill="auto"/>
        </w:tcPr>
        <w:p w:rsidR="000B1247" w:rsidRDefault="000B1247">
          <w:pPr>
            <w:pStyle w:val="Glava"/>
            <w:tabs>
              <w:tab w:val="clear" w:pos="9072"/>
              <w:tab w:val="right" w:pos="8505"/>
            </w:tabs>
            <w:snapToGrid w:val="0"/>
            <w:jc w:val="right"/>
            <w:rPr>
              <w:rFonts w:ascii="Arial" w:hAnsi="Arial" w:cs="Arial"/>
              <w:bCs/>
              <w:iCs/>
              <w:sz w:val="16"/>
            </w:rPr>
          </w:pPr>
        </w:p>
        <w:p w:rsidR="000B1247" w:rsidRDefault="000B1247">
          <w:pPr>
            <w:pStyle w:val="Glava"/>
            <w:tabs>
              <w:tab w:val="clear" w:pos="9072"/>
              <w:tab w:val="right" w:pos="8505"/>
            </w:tabs>
            <w:jc w:val="right"/>
            <w:rPr>
              <w:rFonts w:ascii="Arial" w:hAnsi="Arial" w:cs="Arial"/>
              <w:bCs/>
              <w:iCs/>
              <w:sz w:val="16"/>
            </w:rPr>
          </w:pPr>
          <w:r>
            <w:rPr>
              <w:rFonts w:ascii="Arial" w:hAnsi="Arial" w:cs="Arial"/>
              <w:bCs/>
              <w:iCs/>
              <w:sz w:val="16"/>
            </w:rPr>
            <w:t>0  VODILNA MAPA</w:t>
          </w:r>
        </w:p>
      </w:tc>
    </w:tr>
    <w:tr w:rsidR="000B1247">
      <w:tc>
        <w:tcPr>
          <w:tcW w:w="969" w:type="dxa"/>
          <w:vMerge/>
          <w:shd w:val="clear" w:color="auto" w:fill="auto"/>
        </w:tcPr>
        <w:p w:rsidR="000B1247" w:rsidRDefault="000B1247">
          <w:pPr>
            <w:pStyle w:val="Vsebinatabele"/>
            <w:snapToGrid w:val="0"/>
          </w:pPr>
        </w:p>
      </w:tc>
      <w:tc>
        <w:tcPr>
          <w:tcW w:w="4016" w:type="dxa"/>
          <w:vMerge/>
          <w:shd w:val="clear" w:color="auto" w:fill="auto"/>
        </w:tcPr>
        <w:p w:rsidR="000B1247" w:rsidRDefault="000B1247">
          <w:pPr>
            <w:pStyle w:val="Vsebinatabele"/>
            <w:snapToGrid w:val="0"/>
          </w:pPr>
        </w:p>
      </w:tc>
      <w:tc>
        <w:tcPr>
          <w:tcW w:w="3801" w:type="dxa"/>
          <w:shd w:val="clear" w:color="auto" w:fill="auto"/>
          <w:vAlign w:val="bottom"/>
        </w:tcPr>
        <w:p w:rsidR="000B1247" w:rsidRDefault="000B1247" w:rsidP="00B70858">
          <w:pPr>
            <w:pStyle w:val="Glava"/>
            <w:tabs>
              <w:tab w:val="clear" w:pos="9072"/>
              <w:tab w:val="right" w:pos="8505"/>
            </w:tabs>
            <w:snapToGrid w:val="0"/>
            <w:jc w:val="right"/>
            <w:rPr>
              <w:rFonts w:ascii="Arial" w:hAnsi="Arial" w:cs="Arial"/>
              <w:b/>
              <w:bCs/>
              <w:iCs/>
              <w:sz w:val="16"/>
            </w:rPr>
          </w:pPr>
          <w:r>
            <w:rPr>
              <w:rFonts w:ascii="Arial" w:hAnsi="Arial" w:cs="Arial"/>
              <w:iCs/>
              <w:sz w:val="16"/>
            </w:rPr>
            <w:t xml:space="preserve">št. projekta </w:t>
          </w:r>
          <w:r>
            <w:rPr>
              <w:rFonts w:ascii="Arial" w:hAnsi="Arial" w:cs="Arial"/>
              <w:b/>
              <w:bCs/>
              <w:iCs/>
              <w:sz w:val="16"/>
            </w:rPr>
            <w:t>:03/09</w:t>
          </w:r>
        </w:p>
      </w:tc>
    </w:tr>
  </w:tbl>
  <w:p w:rsidR="000B1247" w:rsidRDefault="000B1247"/>
  <w:p w:rsidR="000B1247" w:rsidRDefault="000B1247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247" w:rsidRDefault="000B1247"/>
  <w:tbl>
    <w:tblPr>
      <w:tblW w:w="0" w:type="auto"/>
      <w:tblInd w:w="-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"/>
      <w:gridCol w:w="70"/>
      <w:gridCol w:w="969"/>
      <w:gridCol w:w="3722"/>
      <w:gridCol w:w="294"/>
      <w:gridCol w:w="3872"/>
      <w:gridCol w:w="71"/>
    </w:tblGrid>
    <w:tr w:rsidR="000B1247">
      <w:trPr>
        <w:gridBefore w:val="1"/>
      </w:trPr>
      <w:tc>
        <w:tcPr>
          <w:tcW w:w="70" w:type="dxa"/>
          <w:shd w:val="clear" w:color="auto" w:fill="auto"/>
        </w:tcPr>
        <w:p w:rsidR="000B1247" w:rsidRDefault="000B1247">
          <w:pPr>
            <w:pStyle w:val="Naslovtabele"/>
            <w:snapToGrid w:val="0"/>
          </w:pPr>
        </w:p>
      </w:tc>
      <w:tc>
        <w:tcPr>
          <w:tcW w:w="969" w:type="dxa"/>
          <w:vMerge w:val="restart"/>
          <w:shd w:val="clear" w:color="auto" w:fill="auto"/>
        </w:tcPr>
        <w:p w:rsidR="000B1247" w:rsidRDefault="000B1247">
          <w:pPr>
            <w:pStyle w:val="Vsebinatabele"/>
            <w:snapToGrid w:val="0"/>
          </w:pPr>
          <w:r>
            <w:rPr>
              <w:noProof/>
              <w:lang w:eastAsia="sl-SI"/>
            </w:rPr>
            <mc:AlternateContent>
              <mc:Choice Requires="wpg">
                <w:drawing>
                  <wp:anchor distT="0" distB="0" distL="0" distR="0" simplePos="0" relativeHeight="251657216" behindDoc="0" locked="0" layoutInCell="1" allowOverlap="1" wp14:anchorId="17F695B9" wp14:editId="69DA9A91">
                    <wp:simplePos x="0" y="0"/>
                    <wp:positionH relativeFrom="column">
                      <wp:posOffset>86360</wp:posOffset>
                    </wp:positionH>
                    <wp:positionV relativeFrom="paragraph">
                      <wp:posOffset>59690</wp:posOffset>
                    </wp:positionV>
                    <wp:extent cx="334645" cy="328295"/>
                    <wp:effectExtent l="0" t="0" r="0" b="0"/>
                    <wp:wrapSquare wrapText="bothSides"/>
                    <wp:docPr id="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334645" cy="328295"/>
                              <a:chOff x="136" y="94"/>
                              <a:chExt cx="526" cy="516"/>
                            </a:xfrm>
                          </wpg:grpSpPr>
                          <wps:wsp>
                            <wps:cNvPr id="2" name="Freeform 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6" y="94"/>
                                <a:ext cx="452" cy="439"/>
                              </a:xfrm>
                              <a:custGeom>
                                <a:avLst/>
                                <a:gdLst>
                                  <a:gd name="T0" fmla="*/ 0 w 480"/>
                                  <a:gd name="T1" fmla="*/ 480 h 480"/>
                                  <a:gd name="T2" fmla="*/ 0 w 480"/>
                                  <a:gd name="T3" fmla="*/ 0 h 480"/>
                                  <a:gd name="T4" fmla="*/ 480 w 480"/>
                                  <a:gd name="T5" fmla="*/ 0 h 480"/>
                                  <a:gd name="T6" fmla="*/ 480 w 480"/>
                                  <a:gd name="T7" fmla="*/ 240 h 480"/>
                                  <a:gd name="T8" fmla="*/ 240 w 480"/>
                                  <a:gd name="T9" fmla="*/ 240 h 480"/>
                                  <a:gd name="T10" fmla="*/ 240 w 480"/>
                                  <a:gd name="T11" fmla="*/ 480 h 480"/>
                                  <a:gd name="T12" fmla="*/ 0 w 480"/>
                                  <a:gd name="T13" fmla="*/ 480 h 4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80" h="480">
                                    <a:moveTo>
                                      <a:pt x="0" y="48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480" y="0"/>
                                    </a:lnTo>
                                    <a:lnTo>
                                      <a:pt x="480" y="240"/>
                                    </a:lnTo>
                                    <a:lnTo>
                                      <a:pt x="240" y="240"/>
                                    </a:lnTo>
                                    <a:lnTo>
                                      <a:pt x="240" y="480"/>
                                    </a:lnTo>
                                    <a:lnTo>
                                      <a:pt x="0" y="48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0651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" name="Rectangle 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18" y="373"/>
                                <a:ext cx="244" cy="237"/>
                              </a:xfrm>
                              <a:prstGeom prst="rect">
                                <a:avLst/>
                              </a:prstGeom>
                              <a:solidFill>
                                <a:srgbClr val="77777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1" o:spid="_x0000_s1026" style="position:absolute;margin-left:6.8pt;margin-top:4.7pt;width:26.35pt;height:25.85pt;z-index:251657216;mso-wrap-distance-left:0;mso-wrap-distance-right:0" coordorigin="136,94" coordsize="526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">
                    <v:shape id="Freeform 2" o:spid="_x0000_s1027" style="position:absolute;left:136;top:94;width:452;height:439;visibility:visible;mso-wrap-style:none;v-text-anchor:middle" coordsize="480,4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XVMMA&#10;AADaAAAADwAAAGRycy9kb3ducmV2LnhtbESPQWsCMRSE74L/IbxCL6JZxYpsjaKCoFALXUV6fGye&#10;m6Wbl3WT6vbfm4LgcZiZb5jZorWVuFLjS8cKhoMEBHHudMmFguNh05+C8AFZY+WYFPyRh8W825lh&#10;qt2Nv+iahUJECPsUFZgQ6lRKnxuy6AeuJo7e2TUWQ5RNIXWDtwi3lRwlyURaLDkuGKxpbSj/yX6t&#10;gvO3oXZ/2lRv+U76j9Xuc2wuPaVeX9rlO4hAbXiGH+2tVjCC/yvxBs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GXVMMAAADaAAAADwAAAAAAAAAAAAAAAACYAgAAZHJzL2Rv&#10;d25yZXYueG1sUEsFBgAAAAAEAAQA9QAAAIgDAAAAAA==&#10;" path="m,480l,,480,r,240l240,240r,240l,480xe" fillcolor="#706510" stroked="f">
                      <v:path o:connecttype="custom" o:connectlocs="0,439;0,0;452,0;452,220;226,220;226,439;0,439" o:connectangles="0,0,0,0,0,0,0"/>
                    </v:shape>
                    <v:rect id="Rectangle 3" o:spid="_x0000_s1028" style="position:absolute;left:418;top:373;width:244;height:23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B4q8QA&#10;AADaAAAADwAAAGRycy9kb3ducmV2LnhtbESPwWrDMBBE74H+g9hCb4ncGkLqRgltIRBKDk3cD9ha&#10;W8uutTKSajt/HxUCOQ4z84ZZbyfbiYF8aBwreFxkIIgrpxuuFXyVu/kKRIjIGjvHpOBMAbabu9ka&#10;C+1GPtJwirVIEA4FKjAx9oWUoTJkMSxcT5y8H+ctxiR9LbXHMcFtJ5+ybCktNpwWDPb0bqj6Pf1Z&#10;BW/POj8v251px49DXg6frd9/l0o93E+vLyAiTfEWvrb3WkEO/1fSDZCb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weKvEAAAA2gAAAA8AAAAAAAAAAAAAAAAAmAIAAGRycy9k&#10;b3ducmV2LnhtbFBLBQYAAAAABAAEAPUAAACJAwAAAAA=&#10;" fillcolor="#777" stroked="f">
                      <v:stroke joinstyle="round"/>
                    </v:rect>
                    <w10:wrap type="square"/>
                  </v:group>
                </w:pict>
              </mc:Fallback>
            </mc:AlternateContent>
          </w:r>
        </w:p>
      </w:tc>
      <w:tc>
        <w:tcPr>
          <w:tcW w:w="4016" w:type="dxa"/>
          <w:gridSpan w:val="2"/>
          <w:vMerge w:val="restart"/>
          <w:shd w:val="clear" w:color="auto" w:fill="auto"/>
        </w:tcPr>
        <w:p w:rsidR="000B1247" w:rsidRDefault="000B1247">
          <w:pPr>
            <w:snapToGrid w:val="0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32"/>
              <w:szCs w:val="32"/>
            </w:rPr>
            <w:t xml:space="preserve">mprojekt </w:t>
          </w:r>
          <w:r>
            <w:rPr>
              <w:rFonts w:ascii="Arial" w:hAnsi="Arial" w:cs="Arial"/>
              <w:sz w:val="16"/>
              <w:szCs w:val="16"/>
            </w:rPr>
            <w:t>projektiranje, svetovanje, nadzor</w:t>
          </w:r>
        </w:p>
        <w:p w:rsidR="000B1247" w:rsidRDefault="000B124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Matjaž Avšič s.p.,</w:t>
          </w:r>
          <w:r>
            <w:rPr>
              <w:rFonts w:ascii="Arial" w:hAnsi="Arial" w:cs="Arial"/>
              <w:sz w:val="16"/>
              <w:szCs w:val="16"/>
            </w:rPr>
            <w:t xml:space="preserve"> Krška vas 7D, 8262 Krška vas</w:t>
          </w:r>
        </w:p>
      </w:tc>
      <w:tc>
        <w:tcPr>
          <w:tcW w:w="3801" w:type="dxa"/>
          <w:shd w:val="clear" w:color="auto" w:fill="auto"/>
        </w:tcPr>
        <w:p w:rsidR="000B1247" w:rsidRDefault="000B1247">
          <w:pPr>
            <w:pStyle w:val="Glava"/>
            <w:tabs>
              <w:tab w:val="clear" w:pos="9072"/>
              <w:tab w:val="right" w:pos="8505"/>
            </w:tabs>
            <w:snapToGrid w:val="0"/>
            <w:jc w:val="right"/>
            <w:rPr>
              <w:rFonts w:ascii="Arial" w:hAnsi="Arial" w:cs="Arial"/>
              <w:bCs/>
              <w:iCs/>
              <w:sz w:val="16"/>
            </w:rPr>
          </w:pPr>
        </w:p>
        <w:p w:rsidR="000B1247" w:rsidRDefault="000B1247">
          <w:pPr>
            <w:pStyle w:val="Glava"/>
            <w:tabs>
              <w:tab w:val="clear" w:pos="9072"/>
              <w:tab w:val="right" w:pos="8505"/>
            </w:tabs>
            <w:jc w:val="right"/>
            <w:rPr>
              <w:rFonts w:ascii="Arial" w:hAnsi="Arial" w:cs="Arial"/>
              <w:bCs/>
              <w:iCs/>
              <w:sz w:val="16"/>
            </w:rPr>
          </w:pPr>
          <w:r>
            <w:rPr>
              <w:rFonts w:ascii="Arial" w:hAnsi="Arial" w:cs="Arial"/>
              <w:bCs/>
              <w:iCs/>
              <w:sz w:val="16"/>
            </w:rPr>
            <w:t>0  VODILNA MAPA</w:t>
          </w:r>
        </w:p>
      </w:tc>
      <w:tc>
        <w:tcPr>
          <w:tcW w:w="71" w:type="dxa"/>
          <w:shd w:val="clear" w:color="auto" w:fill="auto"/>
        </w:tcPr>
        <w:p w:rsidR="000B1247" w:rsidRDefault="000B1247">
          <w:pPr>
            <w:snapToGrid w:val="0"/>
          </w:pPr>
        </w:p>
      </w:tc>
    </w:tr>
    <w:tr w:rsidR="000B1247">
      <w:trPr>
        <w:gridBefore w:val="1"/>
      </w:trPr>
      <w:tc>
        <w:tcPr>
          <w:tcW w:w="70" w:type="dxa"/>
          <w:shd w:val="clear" w:color="auto" w:fill="auto"/>
        </w:tcPr>
        <w:p w:rsidR="000B1247" w:rsidRDefault="000B1247">
          <w:pPr>
            <w:pStyle w:val="Vsebinatabele"/>
            <w:snapToGrid w:val="0"/>
          </w:pPr>
        </w:p>
      </w:tc>
      <w:tc>
        <w:tcPr>
          <w:tcW w:w="969" w:type="dxa"/>
          <w:vMerge/>
          <w:shd w:val="clear" w:color="auto" w:fill="auto"/>
        </w:tcPr>
        <w:p w:rsidR="000B1247" w:rsidRDefault="000B1247">
          <w:pPr>
            <w:pStyle w:val="Vsebinatabele"/>
            <w:snapToGrid w:val="0"/>
          </w:pPr>
        </w:p>
      </w:tc>
      <w:tc>
        <w:tcPr>
          <w:tcW w:w="4016" w:type="dxa"/>
          <w:gridSpan w:val="2"/>
          <w:vMerge/>
          <w:shd w:val="clear" w:color="auto" w:fill="auto"/>
        </w:tcPr>
        <w:p w:rsidR="000B1247" w:rsidRDefault="000B1247">
          <w:pPr>
            <w:pStyle w:val="Vsebinatabele"/>
            <w:snapToGrid w:val="0"/>
          </w:pPr>
        </w:p>
      </w:tc>
      <w:tc>
        <w:tcPr>
          <w:tcW w:w="3801" w:type="dxa"/>
          <w:shd w:val="clear" w:color="auto" w:fill="auto"/>
          <w:vAlign w:val="bottom"/>
        </w:tcPr>
        <w:p w:rsidR="000B1247" w:rsidRDefault="000B1247" w:rsidP="00B70858">
          <w:pPr>
            <w:pStyle w:val="Glava"/>
            <w:tabs>
              <w:tab w:val="clear" w:pos="9072"/>
              <w:tab w:val="right" w:pos="8505"/>
            </w:tabs>
            <w:snapToGrid w:val="0"/>
            <w:jc w:val="right"/>
            <w:rPr>
              <w:rFonts w:ascii="Arial" w:hAnsi="Arial" w:cs="Arial"/>
              <w:b/>
              <w:bCs/>
              <w:iCs/>
              <w:sz w:val="16"/>
            </w:rPr>
          </w:pPr>
          <w:r>
            <w:rPr>
              <w:rFonts w:ascii="Arial" w:hAnsi="Arial" w:cs="Arial"/>
              <w:iCs/>
              <w:sz w:val="16"/>
            </w:rPr>
            <w:t xml:space="preserve">št. projekta </w:t>
          </w:r>
          <w:r>
            <w:rPr>
              <w:rFonts w:ascii="Arial" w:hAnsi="Arial" w:cs="Arial"/>
              <w:b/>
              <w:bCs/>
              <w:iCs/>
              <w:sz w:val="16"/>
            </w:rPr>
            <w:t>:03/09</w:t>
          </w:r>
        </w:p>
      </w:tc>
      <w:tc>
        <w:tcPr>
          <w:tcW w:w="71" w:type="dxa"/>
          <w:shd w:val="clear" w:color="auto" w:fill="auto"/>
        </w:tcPr>
        <w:p w:rsidR="000B1247" w:rsidRDefault="000B1247">
          <w:pPr>
            <w:snapToGrid w:val="0"/>
          </w:pPr>
        </w:p>
      </w:tc>
    </w:tr>
    <w:tr w:rsidR="000B1247">
      <w:tblPrEx>
        <w:tblCellMar>
          <w:left w:w="70" w:type="dxa"/>
          <w:right w:w="70" w:type="dxa"/>
        </w:tblCellMar>
      </w:tblPrEx>
      <w:trPr>
        <w:gridAfter w:val="1"/>
        <w:wAfter w:w="70" w:type="dxa"/>
      </w:trPr>
      <w:tc>
        <w:tcPr>
          <w:tcW w:w="4761" w:type="dxa"/>
          <w:gridSpan w:val="4"/>
          <w:shd w:val="clear" w:color="auto" w:fill="auto"/>
        </w:tcPr>
        <w:p w:rsidR="000B1247" w:rsidRDefault="000B1247">
          <w:pPr>
            <w:pStyle w:val="Glava"/>
            <w:tabs>
              <w:tab w:val="clear" w:pos="9072"/>
              <w:tab w:val="right" w:pos="8505"/>
            </w:tabs>
            <w:snapToGrid w:val="0"/>
          </w:pPr>
        </w:p>
      </w:tc>
      <w:tc>
        <w:tcPr>
          <w:tcW w:w="4166" w:type="dxa"/>
          <w:gridSpan w:val="2"/>
          <w:shd w:val="clear" w:color="auto" w:fill="auto"/>
        </w:tcPr>
        <w:p w:rsidR="000B1247" w:rsidRDefault="000B1247">
          <w:pPr>
            <w:pStyle w:val="Glava"/>
            <w:tabs>
              <w:tab w:val="clear" w:pos="9072"/>
              <w:tab w:val="right" w:pos="8505"/>
            </w:tabs>
            <w:snapToGrid w:val="0"/>
            <w:jc w:val="right"/>
          </w:pPr>
        </w:p>
      </w:tc>
    </w:tr>
  </w:tbl>
  <w:p w:rsidR="000B1247" w:rsidRDefault="000B1247">
    <w:pPr>
      <w:pStyle w:val="Glava"/>
      <w:tabs>
        <w:tab w:val="clear" w:pos="9072"/>
        <w:tab w:val="right" w:pos="850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5"/>
      <w:numFmt w:val="decimal"/>
      <w:lvlText w:val="%1.%2"/>
      <w:lvlJc w:val="left"/>
      <w:pPr>
        <w:tabs>
          <w:tab w:val="num" w:pos="600"/>
        </w:tabs>
        <w:ind w:left="600" w:hanging="600"/>
      </w:pPr>
    </w:lvl>
    <w:lvl w:ilvl="2">
      <w:start w:val="1"/>
      <w:numFmt w:val="decimal"/>
      <w:lvlText w:val="5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0000003"/>
    <w:multiLevelType w:val="multilevel"/>
    <w:tmpl w:val="00000003"/>
    <w:name w:val="WW8Num3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5">
    <w:nsid w:val="00000006"/>
    <w:multiLevelType w:val="singleLevel"/>
    <w:tmpl w:val="00000006"/>
    <w:name w:val="WW8Num6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hAnsi="Arial Narrow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>
    <w:nsid w:val="08181EAC"/>
    <w:multiLevelType w:val="hybridMultilevel"/>
    <w:tmpl w:val="44606806"/>
    <w:lvl w:ilvl="0" w:tplc="D8E46348">
      <w:numFmt w:val="bullet"/>
      <w:lvlText w:val="-"/>
      <w:lvlJc w:val="left"/>
      <w:pPr>
        <w:ind w:left="1035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3">
    <w:nsid w:val="215152C2"/>
    <w:multiLevelType w:val="hybridMultilevel"/>
    <w:tmpl w:val="5CCEE77C"/>
    <w:lvl w:ilvl="0" w:tplc="8F729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D5566B"/>
    <w:multiLevelType w:val="hybridMultilevel"/>
    <w:tmpl w:val="6FA45FD8"/>
    <w:lvl w:ilvl="0" w:tplc="BFE2FD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2D1C0D"/>
    <w:multiLevelType w:val="hybridMultilevel"/>
    <w:tmpl w:val="63FE81F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C0E4B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5BA29D7"/>
    <w:multiLevelType w:val="multilevel"/>
    <w:tmpl w:val="761697A2"/>
    <w:name w:val="WW8Num322"/>
    <w:lvl w:ilvl="0">
      <w:start w:val="1"/>
      <w:numFmt w:val="decimal"/>
      <w:lvlText w:val="%1.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8467462"/>
    <w:multiLevelType w:val="hybridMultilevel"/>
    <w:tmpl w:val="69345914"/>
    <w:lvl w:ilvl="0" w:tplc="BFE2FD2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3E7C85"/>
    <w:multiLevelType w:val="hybridMultilevel"/>
    <w:tmpl w:val="833887A0"/>
    <w:lvl w:ilvl="0" w:tplc="CB6CADDC">
      <w:numFmt w:val="bullet"/>
      <w:lvlText w:val="-"/>
      <w:lvlJc w:val="left"/>
      <w:pPr>
        <w:ind w:left="1035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9">
    <w:nsid w:val="694002F0"/>
    <w:multiLevelType w:val="hybridMultilevel"/>
    <w:tmpl w:val="CC6A92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8276BF"/>
    <w:multiLevelType w:val="hybridMultilevel"/>
    <w:tmpl w:val="FB1055C6"/>
    <w:lvl w:ilvl="0" w:tplc="262CAF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B91294"/>
    <w:multiLevelType w:val="hybridMultilevel"/>
    <w:tmpl w:val="5AAA9772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5"/>
  </w:num>
  <w:num w:numId="14">
    <w:abstractNumId w:val="16"/>
  </w:num>
  <w:num w:numId="15">
    <w:abstractNumId w:val="13"/>
  </w:num>
  <w:num w:numId="16">
    <w:abstractNumId w:val="12"/>
  </w:num>
  <w:num w:numId="17">
    <w:abstractNumId w:val="18"/>
  </w:num>
  <w:num w:numId="18">
    <w:abstractNumId w:val="19"/>
  </w:num>
  <w:num w:numId="19">
    <w:abstractNumId w:val="21"/>
  </w:num>
  <w:num w:numId="20">
    <w:abstractNumId w:val="20"/>
  </w:num>
  <w:num w:numId="21">
    <w:abstractNumId w:val="17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165"/>
    <w:rsid w:val="00001064"/>
    <w:rsid w:val="000029FA"/>
    <w:rsid w:val="00002A2B"/>
    <w:rsid w:val="00003D07"/>
    <w:rsid w:val="00013699"/>
    <w:rsid w:val="00015D94"/>
    <w:rsid w:val="00026952"/>
    <w:rsid w:val="00037836"/>
    <w:rsid w:val="00040DD6"/>
    <w:rsid w:val="00040E71"/>
    <w:rsid w:val="00044E7F"/>
    <w:rsid w:val="000517FD"/>
    <w:rsid w:val="0005405C"/>
    <w:rsid w:val="00066D20"/>
    <w:rsid w:val="00071D91"/>
    <w:rsid w:val="00072116"/>
    <w:rsid w:val="00075186"/>
    <w:rsid w:val="00080EDF"/>
    <w:rsid w:val="000A5012"/>
    <w:rsid w:val="000A7CA6"/>
    <w:rsid w:val="000B1247"/>
    <w:rsid w:val="000E3378"/>
    <w:rsid w:val="000F1834"/>
    <w:rsid w:val="000F4B7D"/>
    <w:rsid w:val="000F542B"/>
    <w:rsid w:val="000F59E7"/>
    <w:rsid w:val="00101B30"/>
    <w:rsid w:val="00102C3F"/>
    <w:rsid w:val="00102FFD"/>
    <w:rsid w:val="00111E4C"/>
    <w:rsid w:val="001219F5"/>
    <w:rsid w:val="0013025C"/>
    <w:rsid w:val="001304C3"/>
    <w:rsid w:val="001368F9"/>
    <w:rsid w:val="00143CD2"/>
    <w:rsid w:val="00147253"/>
    <w:rsid w:val="00153BF8"/>
    <w:rsid w:val="001549B6"/>
    <w:rsid w:val="00170BA4"/>
    <w:rsid w:val="0017151D"/>
    <w:rsid w:val="0017496A"/>
    <w:rsid w:val="001759B8"/>
    <w:rsid w:val="001814DE"/>
    <w:rsid w:val="00186C6B"/>
    <w:rsid w:val="001A59F9"/>
    <w:rsid w:val="001A62D7"/>
    <w:rsid w:val="001B0401"/>
    <w:rsid w:val="001B563E"/>
    <w:rsid w:val="001B6B88"/>
    <w:rsid w:val="001C2FD9"/>
    <w:rsid w:val="001C42FF"/>
    <w:rsid w:val="001D6743"/>
    <w:rsid w:val="001D6C2C"/>
    <w:rsid w:val="001E4C77"/>
    <w:rsid w:val="001F3F5A"/>
    <w:rsid w:val="001F7D30"/>
    <w:rsid w:val="002006F3"/>
    <w:rsid w:val="00214B11"/>
    <w:rsid w:val="002161E9"/>
    <w:rsid w:val="0022068C"/>
    <w:rsid w:val="0022082C"/>
    <w:rsid w:val="00225BF8"/>
    <w:rsid w:val="00233ACC"/>
    <w:rsid w:val="00233CD5"/>
    <w:rsid w:val="002452D5"/>
    <w:rsid w:val="002467B8"/>
    <w:rsid w:val="002552A8"/>
    <w:rsid w:val="00260EB8"/>
    <w:rsid w:val="00273CA6"/>
    <w:rsid w:val="002853F5"/>
    <w:rsid w:val="00294371"/>
    <w:rsid w:val="00297049"/>
    <w:rsid w:val="002A00B4"/>
    <w:rsid w:val="002A4602"/>
    <w:rsid w:val="002A6564"/>
    <w:rsid w:val="002D072F"/>
    <w:rsid w:val="002D173B"/>
    <w:rsid w:val="002E0CA8"/>
    <w:rsid w:val="002E1785"/>
    <w:rsid w:val="002E7669"/>
    <w:rsid w:val="00300114"/>
    <w:rsid w:val="003126BB"/>
    <w:rsid w:val="003155D1"/>
    <w:rsid w:val="00315B14"/>
    <w:rsid w:val="00317CB9"/>
    <w:rsid w:val="0032486E"/>
    <w:rsid w:val="0033124B"/>
    <w:rsid w:val="003314B5"/>
    <w:rsid w:val="00350F74"/>
    <w:rsid w:val="00351C90"/>
    <w:rsid w:val="00366D2E"/>
    <w:rsid w:val="003738D7"/>
    <w:rsid w:val="0038404F"/>
    <w:rsid w:val="00385CAB"/>
    <w:rsid w:val="003875A2"/>
    <w:rsid w:val="00394367"/>
    <w:rsid w:val="00397955"/>
    <w:rsid w:val="003A48AB"/>
    <w:rsid w:val="003A5B69"/>
    <w:rsid w:val="003B146F"/>
    <w:rsid w:val="003B4DB8"/>
    <w:rsid w:val="003C0FBF"/>
    <w:rsid w:val="003D5355"/>
    <w:rsid w:val="003E3586"/>
    <w:rsid w:val="003E4D4A"/>
    <w:rsid w:val="003F2834"/>
    <w:rsid w:val="004015D2"/>
    <w:rsid w:val="004038D5"/>
    <w:rsid w:val="00407793"/>
    <w:rsid w:val="00412DE5"/>
    <w:rsid w:val="00417204"/>
    <w:rsid w:val="004175EA"/>
    <w:rsid w:val="00425EF4"/>
    <w:rsid w:val="0042773C"/>
    <w:rsid w:val="00434213"/>
    <w:rsid w:val="004352AF"/>
    <w:rsid w:val="00442280"/>
    <w:rsid w:val="0044259D"/>
    <w:rsid w:val="0044796B"/>
    <w:rsid w:val="00454A5F"/>
    <w:rsid w:val="00483404"/>
    <w:rsid w:val="004A5936"/>
    <w:rsid w:val="004D2824"/>
    <w:rsid w:val="004D2BF7"/>
    <w:rsid w:val="004D2FF1"/>
    <w:rsid w:val="004E3DA6"/>
    <w:rsid w:val="004E5230"/>
    <w:rsid w:val="004F60A8"/>
    <w:rsid w:val="00500D95"/>
    <w:rsid w:val="0050558C"/>
    <w:rsid w:val="00507290"/>
    <w:rsid w:val="00511B05"/>
    <w:rsid w:val="00524FF3"/>
    <w:rsid w:val="005270EC"/>
    <w:rsid w:val="005331D6"/>
    <w:rsid w:val="0053639C"/>
    <w:rsid w:val="00556A08"/>
    <w:rsid w:val="00562D31"/>
    <w:rsid w:val="00563876"/>
    <w:rsid w:val="00565418"/>
    <w:rsid w:val="00566BFD"/>
    <w:rsid w:val="005722CD"/>
    <w:rsid w:val="00580E2C"/>
    <w:rsid w:val="00586105"/>
    <w:rsid w:val="00596F2A"/>
    <w:rsid w:val="005B1670"/>
    <w:rsid w:val="005B3C34"/>
    <w:rsid w:val="005B723D"/>
    <w:rsid w:val="005E04F6"/>
    <w:rsid w:val="005E5B57"/>
    <w:rsid w:val="005E6980"/>
    <w:rsid w:val="005F20D2"/>
    <w:rsid w:val="00602A0D"/>
    <w:rsid w:val="00607ECB"/>
    <w:rsid w:val="00612E3A"/>
    <w:rsid w:val="006145B2"/>
    <w:rsid w:val="006304E1"/>
    <w:rsid w:val="00643E2A"/>
    <w:rsid w:val="00652C7C"/>
    <w:rsid w:val="006539B1"/>
    <w:rsid w:val="00653F05"/>
    <w:rsid w:val="00662DF8"/>
    <w:rsid w:val="00662E9B"/>
    <w:rsid w:val="006645DB"/>
    <w:rsid w:val="006650F3"/>
    <w:rsid w:val="00666DB0"/>
    <w:rsid w:val="006777E9"/>
    <w:rsid w:val="0068692D"/>
    <w:rsid w:val="00690AAF"/>
    <w:rsid w:val="0069379C"/>
    <w:rsid w:val="00696D3A"/>
    <w:rsid w:val="006C4D39"/>
    <w:rsid w:val="006E44A0"/>
    <w:rsid w:val="006E6689"/>
    <w:rsid w:val="006F0165"/>
    <w:rsid w:val="006F71C4"/>
    <w:rsid w:val="00724A59"/>
    <w:rsid w:val="00730733"/>
    <w:rsid w:val="007367E2"/>
    <w:rsid w:val="00754496"/>
    <w:rsid w:val="00762E39"/>
    <w:rsid w:val="007641E4"/>
    <w:rsid w:val="007658A7"/>
    <w:rsid w:val="0076652F"/>
    <w:rsid w:val="00772B0A"/>
    <w:rsid w:val="00772EB9"/>
    <w:rsid w:val="00784050"/>
    <w:rsid w:val="00784D05"/>
    <w:rsid w:val="007D1B70"/>
    <w:rsid w:val="007D5807"/>
    <w:rsid w:val="007D65C9"/>
    <w:rsid w:val="007E3FC6"/>
    <w:rsid w:val="007F3DFC"/>
    <w:rsid w:val="0081135B"/>
    <w:rsid w:val="00816DB9"/>
    <w:rsid w:val="008177BC"/>
    <w:rsid w:val="00821D92"/>
    <w:rsid w:val="00823028"/>
    <w:rsid w:val="0082334D"/>
    <w:rsid w:val="00827B3A"/>
    <w:rsid w:val="0083332D"/>
    <w:rsid w:val="00833BA1"/>
    <w:rsid w:val="00834AC9"/>
    <w:rsid w:val="00840353"/>
    <w:rsid w:val="00840FF0"/>
    <w:rsid w:val="0084659B"/>
    <w:rsid w:val="00862123"/>
    <w:rsid w:val="00876384"/>
    <w:rsid w:val="0088293B"/>
    <w:rsid w:val="0088403F"/>
    <w:rsid w:val="00894891"/>
    <w:rsid w:val="00894AD4"/>
    <w:rsid w:val="00895140"/>
    <w:rsid w:val="0089659E"/>
    <w:rsid w:val="00897812"/>
    <w:rsid w:val="008A3D30"/>
    <w:rsid w:val="008B02F5"/>
    <w:rsid w:val="008B0710"/>
    <w:rsid w:val="008B48A0"/>
    <w:rsid w:val="008B6941"/>
    <w:rsid w:val="008C3A7A"/>
    <w:rsid w:val="008C4BDE"/>
    <w:rsid w:val="008D3C45"/>
    <w:rsid w:val="008F3507"/>
    <w:rsid w:val="008F5A93"/>
    <w:rsid w:val="00900E21"/>
    <w:rsid w:val="00911A81"/>
    <w:rsid w:val="00915975"/>
    <w:rsid w:val="00931CB5"/>
    <w:rsid w:val="00942EF2"/>
    <w:rsid w:val="00943701"/>
    <w:rsid w:val="00945E79"/>
    <w:rsid w:val="009549F2"/>
    <w:rsid w:val="009557AE"/>
    <w:rsid w:val="00957B38"/>
    <w:rsid w:val="009614A8"/>
    <w:rsid w:val="00963F97"/>
    <w:rsid w:val="00987722"/>
    <w:rsid w:val="00994C9C"/>
    <w:rsid w:val="009A0049"/>
    <w:rsid w:val="009A5A78"/>
    <w:rsid w:val="009B3499"/>
    <w:rsid w:val="009B34EC"/>
    <w:rsid w:val="009B4513"/>
    <w:rsid w:val="009B6A61"/>
    <w:rsid w:val="009C5118"/>
    <w:rsid w:val="009C6F9B"/>
    <w:rsid w:val="009D681B"/>
    <w:rsid w:val="009E409B"/>
    <w:rsid w:val="009F07CE"/>
    <w:rsid w:val="00A004A8"/>
    <w:rsid w:val="00A05C65"/>
    <w:rsid w:val="00A15572"/>
    <w:rsid w:val="00A21FAE"/>
    <w:rsid w:val="00A237FE"/>
    <w:rsid w:val="00A260E9"/>
    <w:rsid w:val="00A42A70"/>
    <w:rsid w:val="00A458E0"/>
    <w:rsid w:val="00A46BFB"/>
    <w:rsid w:val="00A56927"/>
    <w:rsid w:val="00A61147"/>
    <w:rsid w:val="00A61E55"/>
    <w:rsid w:val="00A65C83"/>
    <w:rsid w:val="00A75526"/>
    <w:rsid w:val="00A82A2E"/>
    <w:rsid w:val="00A8434C"/>
    <w:rsid w:val="00A90567"/>
    <w:rsid w:val="00A94286"/>
    <w:rsid w:val="00AA6193"/>
    <w:rsid w:val="00AC01E7"/>
    <w:rsid w:val="00AC1A64"/>
    <w:rsid w:val="00AC33AE"/>
    <w:rsid w:val="00AD6AE4"/>
    <w:rsid w:val="00AD73F2"/>
    <w:rsid w:val="00AE2D0D"/>
    <w:rsid w:val="00AF0D0A"/>
    <w:rsid w:val="00B031B6"/>
    <w:rsid w:val="00B10ED6"/>
    <w:rsid w:val="00B14064"/>
    <w:rsid w:val="00B158A4"/>
    <w:rsid w:val="00B161E1"/>
    <w:rsid w:val="00B25365"/>
    <w:rsid w:val="00B30D05"/>
    <w:rsid w:val="00B46477"/>
    <w:rsid w:val="00B51050"/>
    <w:rsid w:val="00B545E0"/>
    <w:rsid w:val="00B70858"/>
    <w:rsid w:val="00B76FD2"/>
    <w:rsid w:val="00B86351"/>
    <w:rsid w:val="00B9044E"/>
    <w:rsid w:val="00BA6943"/>
    <w:rsid w:val="00BB0509"/>
    <w:rsid w:val="00BB2ECB"/>
    <w:rsid w:val="00BC3464"/>
    <w:rsid w:val="00BD7155"/>
    <w:rsid w:val="00BF4975"/>
    <w:rsid w:val="00C11A0D"/>
    <w:rsid w:val="00C25C92"/>
    <w:rsid w:val="00C267AE"/>
    <w:rsid w:val="00C26F5D"/>
    <w:rsid w:val="00C32129"/>
    <w:rsid w:val="00C425E6"/>
    <w:rsid w:val="00C4308D"/>
    <w:rsid w:val="00C66EF5"/>
    <w:rsid w:val="00C757DF"/>
    <w:rsid w:val="00C856BB"/>
    <w:rsid w:val="00C87153"/>
    <w:rsid w:val="00C94556"/>
    <w:rsid w:val="00CD58BE"/>
    <w:rsid w:val="00CF17AB"/>
    <w:rsid w:val="00CF73C4"/>
    <w:rsid w:val="00D42256"/>
    <w:rsid w:val="00D47207"/>
    <w:rsid w:val="00D52B9C"/>
    <w:rsid w:val="00D6248F"/>
    <w:rsid w:val="00D65958"/>
    <w:rsid w:val="00D67593"/>
    <w:rsid w:val="00D83834"/>
    <w:rsid w:val="00D966FE"/>
    <w:rsid w:val="00DA1DED"/>
    <w:rsid w:val="00DB58D4"/>
    <w:rsid w:val="00DB6E34"/>
    <w:rsid w:val="00DC5A15"/>
    <w:rsid w:val="00DC6BF3"/>
    <w:rsid w:val="00DC7799"/>
    <w:rsid w:val="00DC7971"/>
    <w:rsid w:val="00DD31C7"/>
    <w:rsid w:val="00DD3D0C"/>
    <w:rsid w:val="00DF26EA"/>
    <w:rsid w:val="00DF5539"/>
    <w:rsid w:val="00DF64FB"/>
    <w:rsid w:val="00E02998"/>
    <w:rsid w:val="00E1238D"/>
    <w:rsid w:val="00E14E27"/>
    <w:rsid w:val="00E17F7F"/>
    <w:rsid w:val="00E26631"/>
    <w:rsid w:val="00E3229A"/>
    <w:rsid w:val="00E33A44"/>
    <w:rsid w:val="00E554C4"/>
    <w:rsid w:val="00E55792"/>
    <w:rsid w:val="00E601F3"/>
    <w:rsid w:val="00E628BB"/>
    <w:rsid w:val="00E70DB7"/>
    <w:rsid w:val="00E75A7C"/>
    <w:rsid w:val="00E76043"/>
    <w:rsid w:val="00E832D4"/>
    <w:rsid w:val="00E834D6"/>
    <w:rsid w:val="00E922F9"/>
    <w:rsid w:val="00E9268A"/>
    <w:rsid w:val="00EB458A"/>
    <w:rsid w:val="00EB4E8A"/>
    <w:rsid w:val="00EC0CDB"/>
    <w:rsid w:val="00EC3A58"/>
    <w:rsid w:val="00EC473D"/>
    <w:rsid w:val="00EC4BE7"/>
    <w:rsid w:val="00EC52D4"/>
    <w:rsid w:val="00ED0EC5"/>
    <w:rsid w:val="00ED2D1A"/>
    <w:rsid w:val="00ED36B2"/>
    <w:rsid w:val="00EE0993"/>
    <w:rsid w:val="00EE260D"/>
    <w:rsid w:val="00EE351B"/>
    <w:rsid w:val="00EF3C37"/>
    <w:rsid w:val="00EF4871"/>
    <w:rsid w:val="00EF6147"/>
    <w:rsid w:val="00EF6819"/>
    <w:rsid w:val="00EF6967"/>
    <w:rsid w:val="00EF7ABB"/>
    <w:rsid w:val="00F02D66"/>
    <w:rsid w:val="00F078A8"/>
    <w:rsid w:val="00F13C44"/>
    <w:rsid w:val="00F201FB"/>
    <w:rsid w:val="00F32034"/>
    <w:rsid w:val="00F32CB7"/>
    <w:rsid w:val="00F353FB"/>
    <w:rsid w:val="00F35F54"/>
    <w:rsid w:val="00F3656F"/>
    <w:rsid w:val="00F40953"/>
    <w:rsid w:val="00F535E7"/>
    <w:rsid w:val="00F54D40"/>
    <w:rsid w:val="00F574FB"/>
    <w:rsid w:val="00F60098"/>
    <w:rsid w:val="00F60CE8"/>
    <w:rsid w:val="00F669CE"/>
    <w:rsid w:val="00F67412"/>
    <w:rsid w:val="00F84E87"/>
    <w:rsid w:val="00FA78E9"/>
    <w:rsid w:val="00FB5587"/>
    <w:rsid w:val="00FB7E0A"/>
    <w:rsid w:val="00FC0E16"/>
    <w:rsid w:val="00FC311D"/>
    <w:rsid w:val="00FD081C"/>
    <w:rsid w:val="00FF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pPr>
      <w:suppressAutoHyphens/>
      <w:overflowPunct w:val="0"/>
      <w:autoSpaceDE w:val="0"/>
      <w:textAlignment w:val="baseline"/>
    </w:pPr>
    <w:rPr>
      <w:lang w:eastAsia="ar-SA"/>
    </w:rPr>
  </w:style>
  <w:style w:type="paragraph" w:styleId="Naslov1">
    <w:name w:val="heading 1"/>
    <w:basedOn w:val="Navaden"/>
    <w:next w:val="Navaden"/>
    <w:qFormat/>
    <w:pPr>
      <w:keepNext/>
      <w:shd w:val="clear" w:color="auto" w:fill="333399"/>
      <w:tabs>
        <w:tab w:val="num" w:pos="0"/>
      </w:tabs>
      <w:ind w:left="432" w:hanging="432"/>
      <w:outlineLvl w:val="0"/>
    </w:pPr>
    <w:rPr>
      <w:sz w:val="32"/>
    </w:rPr>
  </w:style>
  <w:style w:type="paragraph" w:styleId="Naslov2">
    <w:name w:val="heading 2"/>
    <w:basedOn w:val="Navaden"/>
    <w:next w:val="Navaden"/>
    <w:qFormat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2"/>
    </w:rPr>
  </w:style>
  <w:style w:type="paragraph" w:styleId="Naslov3">
    <w:name w:val="heading 3"/>
    <w:basedOn w:val="Navaden"/>
    <w:next w:val="Navaden"/>
    <w:qFormat/>
    <w:pPr>
      <w:keepNext/>
      <w:tabs>
        <w:tab w:val="num" w:pos="0"/>
      </w:tabs>
      <w:ind w:left="426"/>
      <w:jc w:val="both"/>
      <w:outlineLvl w:val="2"/>
    </w:pPr>
    <w:rPr>
      <w:b/>
      <w:bCs/>
      <w:sz w:val="22"/>
    </w:rPr>
  </w:style>
  <w:style w:type="paragraph" w:styleId="Naslov4">
    <w:name w:val="heading 4"/>
    <w:basedOn w:val="Navaden"/>
    <w:next w:val="Navaden"/>
    <w:qFormat/>
    <w:pPr>
      <w:keepNext/>
      <w:tabs>
        <w:tab w:val="num" w:pos="0"/>
      </w:tabs>
      <w:ind w:left="864" w:hanging="864"/>
      <w:jc w:val="both"/>
      <w:outlineLvl w:val="3"/>
    </w:pPr>
    <w:rPr>
      <w:b/>
      <w:bCs/>
      <w:color w:val="FFFFFF"/>
      <w:sz w:val="22"/>
    </w:rPr>
  </w:style>
  <w:style w:type="paragraph" w:styleId="Naslov5">
    <w:name w:val="heading 5"/>
    <w:basedOn w:val="Navaden"/>
    <w:next w:val="Navaden"/>
    <w:qFormat/>
    <w:pPr>
      <w:keepNext/>
      <w:tabs>
        <w:tab w:val="num" w:pos="0"/>
      </w:tabs>
      <w:ind w:left="360"/>
      <w:jc w:val="both"/>
      <w:outlineLvl w:val="4"/>
    </w:pPr>
    <w:rPr>
      <w:i/>
      <w:iCs/>
      <w:sz w:val="22"/>
    </w:rPr>
  </w:style>
  <w:style w:type="paragraph" w:styleId="Naslov6">
    <w:name w:val="heading 6"/>
    <w:basedOn w:val="Navaden"/>
    <w:next w:val="Navaden"/>
    <w:qFormat/>
    <w:pPr>
      <w:keepNext/>
      <w:tabs>
        <w:tab w:val="num" w:pos="0"/>
        <w:tab w:val="left" w:pos="288"/>
        <w:tab w:val="left" w:pos="720"/>
      </w:tabs>
      <w:spacing w:line="240" w:lineRule="exact"/>
      <w:ind w:left="567"/>
      <w:jc w:val="both"/>
      <w:outlineLvl w:val="5"/>
    </w:pPr>
    <w:rPr>
      <w:rFonts w:ascii="Avalon" w:hAnsi="Avalon"/>
      <w:b/>
      <w:bCs/>
      <w:sz w:val="22"/>
    </w:rPr>
  </w:style>
  <w:style w:type="paragraph" w:styleId="Naslov7">
    <w:name w:val="heading 7"/>
    <w:basedOn w:val="Navaden"/>
    <w:next w:val="Navaden"/>
    <w:qFormat/>
    <w:pPr>
      <w:keepNext/>
      <w:tabs>
        <w:tab w:val="num" w:pos="0"/>
        <w:tab w:val="left" w:pos="288"/>
        <w:tab w:val="left" w:pos="720"/>
      </w:tabs>
      <w:spacing w:line="240" w:lineRule="exact"/>
      <w:ind w:right="-144"/>
      <w:jc w:val="both"/>
      <w:outlineLvl w:val="6"/>
    </w:pPr>
    <w:rPr>
      <w:rFonts w:ascii="Avalon" w:hAnsi="Avalon"/>
      <w:b/>
      <w:sz w:val="22"/>
    </w:rPr>
  </w:style>
  <w:style w:type="paragraph" w:styleId="Naslov8">
    <w:name w:val="heading 8"/>
    <w:basedOn w:val="Navaden"/>
    <w:next w:val="Navaden"/>
    <w:qFormat/>
    <w:pPr>
      <w:keepNext/>
      <w:tabs>
        <w:tab w:val="num" w:pos="0"/>
      </w:tabs>
      <w:ind w:left="426"/>
      <w:jc w:val="center"/>
      <w:outlineLvl w:val="7"/>
    </w:pPr>
    <w:rPr>
      <w:b/>
      <w:bCs/>
      <w:sz w:val="32"/>
    </w:rPr>
  </w:style>
  <w:style w:type="paragraph" w:styleId="Naslov9">
    <w:name w:val="heading 9"/>
    <w:basedOn w:val="Navaden"/>
    <w:next w:val="Navaden"/>
    <w:qFormat/>
    <w:pPr>
      <w:keepNext/>
      <w:tabs>
        <w:tab w:val="num" w:pos="0"/>
      </w:tabs>
      <w:ind w:left="1584" w:hanging="1584"/>
      <w:jc w:val="center"/>
      <w:outlineLvl w:val="8"/>
    </w:pPr>
    <w:rPr>
      <w:b/>
      <w:bCs/>
      <w:spacing w:val="58"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7z0">
    <w:name w:val="WW8Num7z0"/>
    <w:rPr>
      <w:rFonts w:ascii="Wingdings" w:hAnsi="Wingdings"/>
      <w:sz w:val="16"/>
    </w:rPr>
  </w:style>
  <w:style w:type="character" w:customStyle="1" w:styleId="WW8Num7z1">
    <w:name w:val="WW8Num7z1"/>
    <w:rPr>
      <w:rFonts w:ascii="OpenSymbol" w:hAnsi="OpenSymbol" w:cs="OpenSymbol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8z1">
    <w:name w:val="WW8Num8z1"/>
    <w:rPr>
      <w:rFonts w:ascii="OpenSymbol" w:hAnsi="OpenSymbol" w:cs="OpenSymbo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9z1">
    <w:name w:val="WW8Num9z1"/>
    <w:rPr>
      <w:rFonts w:ascii="OpenSymbol" w:hAnsi="OpenSymbol" w:cs="OpenSymbol"/>
    </w:rPr>
  </w:style>
  <w:style w:type="character" w:customStyle="1" w:styleId="WW8Num10z0">
    <w:name w:val="WW8Num10z0"/>
    <w:rPr>
      <w:rFonts w:ascii="Symbol" w:hAnsi="Symbol" w:cs="OpenSymbol"/>
    </w:rPr>
  </w:style>
  <w:style w:type="character" w:customStyle="1" w:styleId="WW8Num10z1">
    <w:name w:val="WW8Num10z1"/>
    <w:rPr>
      <w:rFonts w:ascii="OpenSymbol" w:hAnsi="OpenSymbol" w:cs="OpenSymbol"/>
    </w:rPr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1z1">
    <w:name w:val="WW8Num11z1"/>
    <w:rPr>
      <w:rFonts w:ascii="OpenSymbol" w:hAnsi="OpenSymbol" w:cs="OpenSymbol"/>
    </w:rPr>
  </w:style>
  <w:style w:type="character" w:customStyle="1" w:styleId="WW8Num12z0">
    <w:name w:val="WW8Num12z0"/>
    <w:rPr>
      <w:rFonts w:ascii="Symbol" w:hAnsi="Symbol" w:cs="OpenSymbol"/>
    </w:rPr>
  </w:style>
  <w:style w:type="character" w:customStyle="1" w:styleId="WW8Num12z1">
    <w:name w:val="WW8Num12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Privzetapisavaodstavka2">
    <w:name w:val="Privzeta pisava odstavka2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z0">
    <w:name w:val="WW8Num2z0"/>
    <w:rPr>
      <w:rFonts w:ascii="Wingdings" w:hAnsi="Wingdings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Privzetapisavaodstavka1">
    <w:name w:val="Privzeta pisava odstavka1"/>
  </w:style>
  <w:style w:type="character" w:styleId="tevilkastrani">
    <w:name w:val="page number"/>
    <w:basedOn w:val="Privzetapisavaodstavka1"/>
  </w:style>
  <w:style w:type="character" w:styleId="Hiperpovezava">
    <w:name w:val="Hyperlink"/>
    <w:rPr>
      <w:color w:val="0000FF"/>
      <w:u w:val="single"/>
    </w:rPr>
  </w:style>
  <w:style w:type="character" w:styleId="SledenaHiperpovezava">
    <w:name w:val="FollowedHyperlink"/>
    <w:rPr>
      <w:color w:val="800080"/>
      <w:u w:val="single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Oznake">
    <w:name w:val="Oznake"/>
    <w:rPr>
      <w:rFonts w:ascii="OpenSymbol" w:eastAsia="OpenSymbol" w:hAnsi="OpenSymbol" w:cs="OpenSymbol"/>
    </w:rPr>
  </w:style>
  <w:style w:type="character" w:customStyle="1" w:styleId="Simbolizaotevilevanje">
    <w:name w:val="Simboli za oštevilčevanje"/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paragraph" w:customStyle="1" w:styleId="Naslov20">
    <w:name w:val="Naslov2"/>
    <w:basedOn w:val="Navaden"/>
    <w:next w:val="Telobesedila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lobesedila">
    <w:name w:val="Body Text"/>
    <w:basedOn w:val="Navaden"/>
    <w:pPr>
      <w:tabs>
        <w:tab w:val="left" w:pos="288"/>
        <w:tab w:val="left" w:pos="720"/>
      </w:tabs>
      <w:spacing w:line="240" w:lineRule="exact"/>
      <w:ind w:right="-144"/>
      <w:jc w:val="both"/>
    </w:pPr>
    <w:rPr>
      <w:rFonts w:ascii="Avalon" w:hAnsi="Avalon"/>
    </w:rPr>
  </w:style>
  <w:style w:type="paragraph" w:styleId="Seznam">
    <w:name w:val="List"/>
    <w:basedOn w:val="Telobesedila"/>
    <w:rPr>
      <w:rFonts w:cs="Tahoma"/>
    </w:rPr>
  </w:style>
  <w:style w:type="paragraph" w:customStyle="1" w:styleId="Napis2">
    <w:name w:val="Napis2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Tahoma"/>
    </w:rPr>
  </w:style>
  <w:style w:type="paragraph" w:customStyle="1" w:styleId="Naslov10">
    <w:name w:val="Naslov1"/>
    <w:basedOn w:val="Navaden"/>
    <w:next w:val="Telobesedil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Telobesedila-zamik">
    <w:name w:val="Body Text Indent"/>
    <w:basedOn w:val="Navaden"/>
    <w:pPr>
      <w:ind w:left="426"/>
    </w:pPr>
    <w:rPr>
      <w:sz w:val="22"/>
    </w:rPr>
  </w:style>
  <w:style w:type="paragraph" w:customStyle="1" w:styleId="Telobesedila-zamik21">
    <w:name w:val="Telo besedila - zamik 21"/>
    <w:basedOn w:val="Navaden"/>
    <w:pPr>
      <w:ind w:left="709"/>
    </w:pPr>
    <w:rPr>
      <w:sz w:val="22"/>
    </w:rPr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customStyle="1" w:styleId="Telobesedila-zamik31">
    <w:name w:val="Telo besedila - zamik 31"/>
    <w:basedOn w:val="Navaden"/>
    <w:pPr>
      <w:ind w:left="426"/>
      <w:jc w:val="both"/>
    </w:pPr>
    <w:rPr>
      <w:sz w:val="22"/>
    </w:rPr>
  </w:style>
  <w:style w:type="paragraph" w:customStyle="1" w:styleId="Blokbesedila1">
    <w:name w:val="Blok besedila1"/>
    <w:basedOn w:val="Navaden"/>
    <w:pPr>
      <w:tabs>
        <w:tab w:val="left" w:pos="288"/>
        <w:tab w:val="left" w:pos="720"/>
      </w:tabs>
      <w:spacing w:line="240" w:lineRule="exact"/>
      <w:ind w:left="567" w:right="-144"/>
      <w:jc w:val="both"/>
    </w:pPr>
    <w:rPr>
      <w:rFonts w:ascii="Avalon" w:hAnsi="Avalon"/>
      <w:sz w:val="22"/>
    </w:rPr>
  </w:style>
  <w:style w:type="paragraph" w:customStyle="1" w:styleId="Telobesedila21">
    <w:name w:val="Telo besedila 21"/>
    <w:basedOn w:val="Navaden"/>
    <w:pPr>
      <w:jc w:val="both"/>
    </w:pPr>
    <w:rPr>
      <w:rFonts w:ascii="Arial" w:hAnsi="Arial" w:cs="Arial"/>
    </w:rPr>
  </w:style>
  <w:style w:type="paragraph" w:customStyle="1" w:styleId="Telobesedila31">
    <w:name w:val="Telo besedila 31"/>
    <w:basedOn w:val="Navaden"/>
    <w:pPr>
      <w:jc w:val="both"/>
    </w:pPr>
    <w:rPr>
      <w:b/>
      <w:bCs/>
    </w:rPr>
  </w:style>
  <w:style w:type="paragraph" w:customStyle="1" w:styleId="BodyText31">
    <w:name w:val="Body Text 31"/>
    <w:basedOn w:val="Navaden"/>
    <w:pPr>
      <w:overflowPunct/>
      <w:autoSpaceDE/>
      <w:jc w:val="both"/>
      <w:textAlignment w:val="auto"/>
    </w:pPr>
    <w:rPr>
      <w:rFonts w:ascii="Arial" w:hAnsi="Arial"/>
      <w:sz w:val="22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Vsebinaokvira">
    <w:name w:val="Vsebina okvira"/>
    <w:basedOn w:val="Telobesedila"/>
  </w:style>
  <w:style w:type="paragraph" w:customStyle="1" w:styleId="Preoblikovanobesedilo">
    <w:name w:val="Preoblikovano besedilo"/>
    <w:basedOn w:val="Navaden"/>
    <w:rPr>
      <w:rFonts w:ascii="Courier New" w:eastAsia="NSimSun" w:hAnsi="Courier New" w:cs="Courier New"/>
    </w:rPr>
  </w:style>
  <w:style w:type="paragraph" w:customStyle="1" w:styleId="Druginaslov">
    <w:name w:val="Drugi naslov"/>
    <w:basedOn w:val="Navaden"/>
    <w:pPr>
      <w:tabs>
        <w:tab w:val="num" w:pos="390"/>
      </w:tabs>
      <w:ind w:left="390" w:hanging="390"/>
    </w:pPr>
  </w:style>
  <w:style w:type="paragraph" w:styleId="Odstavekseznama">
    <w:name w:val="List Paragraph"/>
    <w:basedOn w:val="Navaden"/>
    <w:uiPriority w:val="34"/>
    <w:qFormat/>
    <w:rsid w:val="00EC0CDB"/>
    <w:pPr>
      <w:ind w:left="708"/>
    </w:pPr>
  </w:style>
  <w:style w:type="table" w:styleId="Tabelamrea">
    <w:name w:val="Table Grid"/>
    <w:basedOn w:val="Navadnatabela"/>
    <w:uiPriority w:val="59"/>
    <w:rsid w:val="00FF36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59B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59B8"/>
    <w:rPr>
      <w:rFonts w:ascii="Tahoma" w:hAnsi="Tahoma" w:cs="Tahoma"/>
      <w:sz w:val="16"/>
      <w:szCs w:val="16"/>
      <w:lang w:eastAsia="ar-SA"/>
    </w:rPr>
  </w:style>
  <w:style w:type="character" w:customStyle="1" w:styleId="GlavaZnak">
    <w:name w:val="Glava Znak"/>
    <w:basedOn w:val="Privzetapisavaodstavka"/>
    <w:link w:val="Glava"/>
    <w:rsid w:val="000F4B7D"/>
    <w:rPr>
      <w:lang w:eastAsia="ar-SA"/>
    </w:rPr>
  </w:style>
  <w:style w:type="character" w:customStyle="1" w:styleId="apple-converted-space">
    <w:name w:val="apple-converted-space"/>
    <w:basedOn w:val="Privzetapisavaodstavka"/>
    <w:rsid w:val="00833B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pPr>
      <w:suppressAutoHyphens/>
      <w:overflowPunct w:val="0"/>
      <w:autoSpaceDE w:val="0"/>
      <w:textAlignment w:val="baseline"/>
    </w:pPr>
    <w:rPr>
      <w:lang w:eastAsia="ar-SA"/>
    </w:rPr>
  </w:style>
  <w:style w:type="paragraph" w:styleId="Naslov1">
    <w:name w:val="heading 1"/>
    <w:basedOn w:val="Navaden"/>
    <w:next w:val="Navaden"/>
    <w:qFormat/>
    <w:pPr>
      <w:keepNext/>
      <w:shd w:val="clear" w:color="auto" w:fill="333399"/>
      <w:tabs>
        <w:tab w:val="num" w:pos="0"/>
      </w:tabs>
      <w:ind w:left="432" w:hanging="432"/>
      <w:outlineLvl w:val="0"/>
    </w:pPr>
    <w:rPr>
      <w:sz w:val="32"/>
    </w:rPr>
  </w:style>
  <w:style w:type="paragraph" w:styleId="Naslov2">
    <w:name w:val="heading 2"/>
    <w:basedOn w:val="Navaden"/>
    <w:next w:val="Navaden"/>
    <w:qFormat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2"/>
    </w:rPr>
  </w:style>
  <w:style w:type="paragraph" w:styleId="Naslov3">
    <w:name w:val="heading 3"/>
    <w:basedOn w:val="Navaden"/>
    <w:next w:val="Navaden"/>
    <w:qFormat/>
    <w:pPr>
      <w:keepNext/>
      <w:tabs>
        <w:tab w:val="num" w:pos="0"/>
      </w:tabs>
      <w:ind w:left="426"/>
      <w:jc w:val="both"/>
      <w:outlineLvl w:val="2"/>
    </w:pPr>
    <w:rPr>
      <w:b/>
      <w:bCs/>
      <w:sz w:val="22"/>
    </w:rPr>
  </w:style>
  <w:style w:type="paragraph" w:styleId="Naslov4">
    <w:name w:val="heading 4"/>
    <w:basedOn w:val="Navaden"/>
    <w:next w:val="Navaden"/>
    <w:qFormat/>
    <w:pPr>
      <w:keepNext/>
      <w:tabs>
        <w:tab w:val="num" w:pos="0"/>
      </w:tabs>
      <w:ind w:left="864" w:hanging="864"/>
      <w:jc w:val="both"/>
      <w:outlineLvl w:val="3"/>
    </w:pPr>
    <w:rPr>
      <w:b/>
      <w:bCs/>
      <w:color w:val="FFFFFF"/>
      <w:sz w:val="22"/>
    </w:rPr>
  </w:style>
  <w:style w:type="paragraph" w:styleId="Naslov5">
    <w:name w:val="heading 5"/>
    <w:basedOn w:val="Navaden"/>
    <w:next w:val="Navaden"/>
    <w:qFormat/>
    <w:pPr>
      <w:keepNext/>
      <w:tabs>
        <w:tab w:val="num" w:pos="0"/>
      </w:tabs>
      <w:ind w:left="360"/>
      <w:jc w:val="both"/>
      <w:outlineLvl w:val="4"/>
    </w:pPr>
    <w:rPr>
      <w:i/>
      <w:iCs/>
      <w:sz w:val="22"/>
    </w:rPr>
  </w:style>
  <w:style w:type="paragraph" w:styleId="Naslov6">
    <w:name w:val="heading 6"/>
    <w:basedOn w:val="Navaden"/>
    <w:next w:val="Navaden"/>
    <w:qFormat/>
    <w:pPr>
      <w:keepNext/>
      <w:tabs>
        <w:tab w:val="num" w:pos="0"/>
        <w:tab w:val="left" w:pos="288"/>
        <w:tab w:val="left" w:pos="720"/>
      </w:tabs>
      <w:spacing w:line="240" w:lineRule="exact"/>
      <w:ind w:left="567"/>
      <w:jc w:val="both"/>
      <w:outlineLvl w:val="5"/>
    </w:pPr>
    <w:rPr>
      <w:rFonts w:ascii="Avalon" w:hAnsi="Avalon"/>
      <w:b/>
      <w:bCs/>
      <w:sz w:val="22"/>
    </w:rPr>
  </w:style>
  <w:style w:type="paragraph" w:styleId="Naslov7">
    <w:name w:val="heading 7"/>
    <w:basedOn w:val="Navaden"/>
    <w:next w:val="Navaden"/>
    <w:qFormat/>
    <w:pPr>
      <w:keepNext/>
      <w:tabs>
        <w:tab w:val="num" w:pos="0"/>
        <w:tab w:val="left" w:pos="288"/>
        <w:tab w:val="left" w:pos="720"/>
      </w:tabs>
      <w:spacing w:line="240" w:lineRule="exact"/>
      <w:ind w:right="-144"/>
      <w:jc w:val="both"/>
      <w:outlineLvl w:val="6"/>
    </w:pPr>
    <w:rPr>
      <w:rFonts w:ascii="Avalon" w:hAnsi="Avalon"/>
      <w:b/>
      <w:sz w:val="22"/>
    </w:rPr>
  </w:style>
  <w:style w:type="paragraph" w:styleId="Naslov8">
    <w:name w:val="heading 8"/>
    <w:basedOn w:val="Navaden"/>
    <w:next w:val="Navaden"/>
    <w:qFormat/>
    <w:pPr>
      <w:keepNext/>
      <w:tabs>
        <w:tab w:val="num" w:pos="0"/>
      </w:tabs>
      <w:ind w:left="426"/>
      <w:jc w:val="center"/>
      <w:outlineLvl w:val="7"/>
    </w:pPr>
    <w:rPr>
      <w:b/>
      <w:bCs/>
      <w:sz w:val="32"/>
    </w:rPr>
  </w:style>
  <w:style w:type="paragraph" w:styleId="Naslov9">
    <w:name w:val="heading 9"/>
    <w:basedOn w:val="Navaden"/>
    <w:next w:val="Navaden"/>
    <w:qFormat/>
    <w:pPr>
      <w:keepNext/>
      <w:tabs>
        <w:tab w:val="num" w:pos="0"/>
      </w:tabs>
      <w:ind w:left="1584" w:hanging="1584"/>
      <w:jc w:val="center"/>
      <w:outlineLvl w:val="8"/>
    </w:pPr>
    <w:rPr>
      <w:b/>
      <w:bCs/>
      <w:spacing w:val="58"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7z0">
    <w:name w:val="WW8Num7z0"/>
    <w:rPr>
      <w:rFonts w:ascii="Wingdings" w:hAnsi="Wingdings"/>
      <w:sz w:val="16"/>
    </w:rPr>
  </w:style>
  <w:style w:type="character" w:customStyle="1" w:styleId="WW8Num7z1">
    <w:name w:val="WW8Num7z1"/>
    <w:rPr>
      <w:rFonts w:ascii="OpenSymbol" w:hAnsi="OpenSymbol" w:cs="OpenSymbol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8z1">
    <w:name w:val="WW8Num8z1"/>
    <w:rPr>
      <w:rFonts w:ascii="OpenSymbol" w:hAnsi="OpenSymbol" w:cs="OpenSymbo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9z1">
    <w:name w:val="WW8Num9z1"/>
    <w:rPr>
      <w:rFonts w:ascii="OpenSymbol" w:hAnsi="OpenSymbol" w:cs="OpenSymbol"/>
    </w:rPr>
  </w:style>
  <w:style w:type="character" w:customStyle="1" w:styleId="WW8Num10z0">
    <w:name w:val="WW8Num10z0"/>
    <w:rPr>
      <w:rFonts w:ascii="Symbol" w:hAnsi="Symbol" w:cs="OpenSymbol"/>
    </w:rPr>
  </w:style>
  <w:style w:type="character" w:customStyle="1" w:styleId="WW8Num10z1">
    <w:name w:val="WW8Num10z1"/>
    <w:rPr>
      <w:rFonts w:ascii="OpenSymbol" w:hAnsi="OpenSymbol" w:cs="OpenSymbol"/>
    </w:rPr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1z1">
    <w:name w:val="WW8Num11z1"/>
    <w:rPr>
      <w:rFonts w:ascii="OpenSymbol" w:hAnsi="OpenSymbol" w:cs="OpenSymbol"/>
    </w:rPr>
  </w:style>
  <w:style w:type="character" w:customStyle="1" w:styleId="WW8Num12z0">
    <w:name w:val="WW8Num12z0"/>
    <w:rPr>
      <w:rFonts w:ascii="Symbol" w:hAnsi="Symbol" w:cs="OpenSymbol"/>
    </w:rPr>
  </w:style>
  <w:style w:type="character" w:customStyle="1" w:styleId="WW8Num12z1">
    <w:name w:val="WW8Num12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Privzetapisavaodstavka2">
    <w:name w:val="Privzeta pisava odstavka2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z0">
    <w:name w:val="WW8Num2z0"/>
    <w:rPr>
      <w:rFonts w:ascii="Wingdings" w:hAnsi="Wingdings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Privzetapisavaodstavka1">
    <w:name w:val="Privzeta pisava odstavka1"/>
  </w:style>
  <w:style w:type="character" w:styleId="tevilkastrani">
    <w:name w:val="page number"/>
    <w:basedOn w:val="Privzetapisavaodstavka1"/>
  </w:style>
  <w:style w:type="character" w:styleId="Hiperpovezava">
    <w:name w:val="Hyperlink"/>
    <w:rPr>
      <w:color w:val="0000FF"/>
      <w:u w:val="single"/>
    </w:rPr>
  </w:style>
  <w:style w:type="character" w:styleId="SledenaHiperpovezava">
    <w:name w:val="FollowedHyperlink"/>
    <w:rPr>
      <w:color w:val="800080"/>
      <w:u w:val="single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Oznake">
    <w:name w:val="Oznake"/>
    <w:rPr>
      <w:rFonts w:ascii="OpenSymbol" w:eastAsia="OpenSymbol" w:hAnsi="OpenSymbol" w:cs="OpenSymbol"/>
    </w:rPr>
  </w:style>
  <w:style w:type="character" w:customStyle="1" w:styleId="Simbolizaotevilevanje">
    <w:name w:val="Simboli za oštevilčevanje"/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paragraph" w:customStyle="1" w:styleId="Naslov20">
    <w:name w:val="Naslov2"/>
    <w:basedOn w:val="Navaden"/>
    <w:next w:val="Telobesedila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lobesedila">
    <w:name w:val="Body Text"/>
    <w:basedOn w:val="Navaden"/>
    <w:pPr>
      <w:tabs>
        <w:tab w:val="left" w:pos="288"/>
        <w:tab w:val="left" w:pos="720"/>
      </w:tabs>
      <w:spacing w:line="240" w:lineRule="exact"/>
      <w:ind w:right="-144"/>
      <w:jc w:val="both"/>
    </w:pPr>
    <w:rPr>
      <w:rFonts w:ascii="Avalon" w:hAnsi="Avalon"/>
    </w:rPr>
  </w:style>
  <w:style w:type="paragraph" w:styleId="Seznam">
    <w:name w:val="List"/>
    <w:basedOn w:val="Telobesedila"/>
    <w:rPr>
      <w:rFonts w:cs="Tahoma"/>
    </w:rPr>
  </w:style>
  <w:style w:type="paragraph" w:customStyle="1" w:styleId="Napis2">
    <w:name w:val="Napis2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Tahoma"/>
    </w:rPr>
  </w:style>
  <w:style w:type="paragraph" w:customStyle="1" w:styleId="Naslov10">
    <w:name w:val="Naslov1"/>
    <w:basedOn w:val="Navaden"/>
    <w:next w:val="Telobesedil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Telobesedila-zamik">
    <w:name w:val="Body Text Indent"/>
    <w:basedOn w:val="Navaden"/>
    <w:pPr>
      <w:ind w:left="426"/>
    </w:pPr>
    <w:rPr>
      <w:sz w:val="22"/>
    </w:rPr>
  </w:style>
  <w:style w:type="paragraph" w:customStyle="1" w:styleId="Telobesedila-zamik21">
    <w:name w:val="Telo besedila - zamik 21"/>
    <w:basedOn w:val="Navaden"/>
    <w:pPr>
      <w:ind w:left="709"/>
    </w:pPr>
    <w:rPr>
      <w:sz w:val="22"/>
    </w:rPr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customStyle="1" w:styleId="Telobesedila-zamik31">
    <w:name w:val="Telo besedila - zamik 31"/>
    <w:basedOn w:val="Navaden"/>
    <w:pPr>
      <w:ind w:left="426"/>
      <w:jc w:val="both"/>
    </w:pPr>
    <w:rPr>
      <w:sz w:val="22"/>
    </w:rPr>
  </w:style>
  <w:style w:type="paragraph" w:customStyle="1" w:styleId="Blokbesedila1">
    <w:name w:val="Blok besedila1"/>
    <w:basedOn w:val="Navaden"/>
    <w:pPr>
      <w:tabs>
        <w:tab w:val="left" w:pos="288"/>
        <w:tab w:val="left" w:pos="720"/>
      </w:tabs>
      <w:spacing w:line="240" w:lineRule="exact"/>
      <w:ind w:left="567" w:right="-144"/>
      <w:jc w:val="both"/>
    </w:pPr>
    <w:rPr>
      <w:rFonts w:ascii="Avalon" w:hAnsi="Avalon"/>
      <w:sz w:val="22"/>
    </w:rPr>
  </w:style>
  <w:style w:type="paragraph" w:customStyle="1" w:styleId="Telobesedila21">
    <w:name w:val="Telo besedila 21"/>
    <w:basedOn w:val="Navaden"/>
    <w:pPr>
      <w:jc w:val="both"/>
    </w:pPr>
    <w:rPr>
      <w:rFonts w:ascii="Arial" w:hAnsi="Arial" w:cs="Arial"/>
    </w:rPr>
  </w:style>
  <w:style w:type="paragraph" w:customStyle="1" w:styleId="Telobesedila31">
    <w:name w:val="Telo besedila 31"/>
    <w:basedOn w:val="Navaden"/>
    <w:pPr>
      <w:jc w:val="both"/>
    </w:pPr>
    <w:rPr>
      <w:b/>
      <w:bCs/>
    </w:rPr>
  </w:style>
  <w:style w:type="paragraph" w:customStyle="1" w:styleId="BodyText31">
    <w:name w:val="Body Text 31"/>
    <w:basedOn w:val="Navaden"/>
    <w:pPr>
      <w:overflowPunct/>
      <w:autoSpaceDE/>
      <w:jc w:val="both"/>
      <w:textAlignment w:val="auto"/>
    </w:pPr>
    <w:rPr>
      <w:rFonts w:ascii="Arial" w:hAnsi="Arial"/>
      <w:sz w:val="22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Vsebinaokvira">
    <w:name w:val="Vsebina okvira"/>
    <w:basedOn w:val="Telobesedila"/>
  </w:style>
  <w:style w:type="paragraph" w:customStyle="1" w:styleId="Preoblikovanobesedilo">
    <w:name w:val="Preoblikovano besedilo"/>
    <w:basedOn w:val="Navaden"/>
    <w:rPr>
      <w:rFonts w:ascii="Courier New" w:eastAsia="NSimSun" w:hAnsi="Courier New" w:cs="Courier New"/>
    </w:rPr>
  </w:style>
  <w:style w:type="paragraph" w:customStyle="1" w:styleId="Druginaslov">
    <w:name w:val="Drugi naslov"/>
    <w:basedOn w:val="Navaden"/>
    <w:pPr>
      <w:tabs>
        <w:tab w:val="num" w:pos="390"/>
      </w:tabs>
      <w:ind w:left="390" w:hanging="390"/>
    </w:pPr>
  </w:style>
  <w:style w:type="paragraph" w:styleId="Odstavekseznama">
    <w:name w:val="List Paragraph"/>
    <w:basedOn w:val="Navaden"/>
    <w:uiPriority w:val="34"/>
    <w:qFormat/>
    <w:rsid w:val="00EC0CDB"/>
    <w:pPr>
      <w:ind w:left="708"/>
    </w:pPr>
  </w:style>
  <w:style w:type="table" w:styleId="Tabelamrea">
    <w:name w:val="Table Grid"/>
    <w:basedOn w:val="Navadnatabela"/>
    <w:uiPriority w:val="59"/>
    <w:rsid w:val="00FF36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59B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59B8"/>
    <w:rPr>
      <w:rFonts w:ascii="Tahoma" w:hAnsi="Tahoma" w:cs="Tahoma"/>
      <w:sz w:val="16"/>
      <w:szCs w:val="16"/>
      <w:lang w:eastAsia="ar-SA"/>
    </w:rPr>
  </w:style>
  <w:style w:type="character" w:customStyle="1" w:styleId="GlavaZnak">
    <w:name w:val="Glava Znak"/>
    <w:basedOn w:val="Privzetapisavaodstavka"/>
    <w:link w:val="Glava"/>
    <w:rsid w:val="000F4B7D"/>
    <w:rPr>
      <w:lang w:eastAsia="ar-SA"/>
    </w:rPr>
  </w:style>
  <w:style w:type="character" w:customStyle="1" w:styleId="apple-converted-space">
    <w:name w:val="apple-converted-space"/>
    <w:basedOn w:val="Privzetapisavaodstavka"/>
    <w:rsid w:val="00833B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emil.moskon@gmail.s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projekt@siol.net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projekt@siol.net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mprojekt@siol.net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uradni-list.si/1/objava.jsp?urlid=201210&amp;stevilka=38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A52E1-B640-4E52-9C65-A241B4E72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8</Pages>
  <Words>1809</Words>
  <Characters>10316</Characters>
  <Application>Microsoft Office Word</Application>
  <DocSecurity>0</DocSecurity>
  <Lines>85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TEHNIČNO POROČILO Z IZRAČUNI</vt:lpstr>
    </vt:vector>
  </TitlesOfParts>
  <Company/>
  <LinksUpToDate>false</LinksUpToDate>
  <CharactersWithSpaces>12101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TEHNIČNO POROČILO Z IZRAČUNI</dc:title>
  <dc:creator>Drago Bohorč</dc:creator>
  <cp:lastModifiedBy>M-projekt01</cp:lastModifiedBy>
  <cp:revision>12</cp:revision>
  <cp:lastPrinted>2014-07-31T05:06:00Z</cp:lastPrinted>
  <dcterms:created xsi:type="dcterms:W3CDTF">2014-02-18T11:28:00Z</dcterms:created>
  <dcterms:modified xsi:type="dcterms:W3CDTF">2014-07-31T05:06:00Z</dcterms:modified>
</cp:coreProperties>
</file>